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2EAE6" w14:textId="77777777" w:rsidR="003A2AE6" w:rsidRPr="00A96613" w:rsidRDefault="003A2AE6" w:rsidP="003A2AE6">
      <w:pPr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481A2F0E" w14:textId="77777777" w:rsidR="003A2AE6" w:rsidRPr="00A96613" w:rsidRDefault="003A2AE6" w:rsidP="003A2AE6">
      <w:pPr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2F8BFA16" w14:textId="77777777" w:rsidR="003A2AE6" w:rsidRPr="00A96613" w:rsidRDefault="003A2AE6" w:rsidP="003A2AE6">
      <w:pPr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tbl>
      <w:tblPr>
        <w:tblW w:w="0" w:type="auto"/>
        <w:tblInd w:w="-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6478"/>
      </w:tblGrid>
      <w:tr w:rsidR="003A2AE6" w:rsidRPr="00A96613" w14:paraId="0882D23C" w14:textId="77777777" w:rsidTr="00390772">
        <w:trPr>
          <w:trHeight w:val="1805"/>
        </w:trPr>
        <w:tc>
          <w:tcPr>
            <w:tcW w:w="8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05FB34" w14:textId="77777777" w:rsidR="003A2AE6" w:rsidRPr="00A96613" w:rsidRDefault="003A2AE6" w:rsidP="00390772">
            <w:pPr>
              <w:pStyle w:val="Nagwek6"/>
              <w:ind w:left="57" w:right="57"/>
              <w:jc w:val="center"/>
              <w:rPr>
                <w:rFonts w:ascii="Arial" w:hAnsi="Arial" w:cs="Arial"/>
              </w:rPr>
            </w:pPr>
            <w:r w:rsidRPr="00A96613">
              <w:rPr>
                <w:rFonts w:ascii="Arial" w:hAnsi="Arial" w:cs="Arial"/>
                <w:color w:val="000000"/>
                <w:sz w:val="36"/>
                <w:szCs w:val="48"/>
              </w:rPr>
              <w:t>OPIS PRZEDMIOTU ZAMÓWIENIA</w:t>
            </w:r>
          </w:p>
        </w:tc>
      </w:tr>
      <w:tr w:rsidR="003A2AE6" w:rsidRPr="00A96613" w14:paraId="3329A26B" w14:textId="77777777" w:rsidTr="00390772">
        <w:trPr>
          <w:trHeight w:val="1443"/>
        </w:trPr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C80132" w14:textId="77777777" w:rsidR="003A2AE6" w:rsidRPr="00A96613" w:rsidRDefault="003A2AE6" w:rsidP="00390772">
            <w:pPr>
              <w:ind w:left="57" w:right="57"/>
              <w:jc w:val="center"/>
              <w:rPr>
                <w:rFonts w:ascii="Arial" w:hAnsi="Arial" w:cs="Arial"/>
              </w:rPr>
            </w:pPr>
            <w:r w:rsidRPr="00A96613">
              <w:rPr>
                <w:rFonts w:ascii="Arial" w:hAnsi="Arial" w:cs="Arial"/>
              </w:rPr>
              <w:t>Obiekty</w:t>
            </w:r>
          </w:p>
        </w:tc>
        <w:tc>
          <w:tcPr>
            <w:tcW w:w="6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E293E3" w14:textId="77777777" w:rsidR="003A2AE6" w:rsidRPr="00A96613" w:rsidRDefault="003A2AE6" w:rsidP="00390772">
            <w:pPr>
              <w:autoSpaceDE w:val="0"/>
              <w:snapToGrid w:val="0"/>
              <w:spacing w:line="360" w:lineRule="auto"/>
              <w:rPr>
                <w:rFonts w:ascii="Arial" w:hAnsi="Arial" w:cs="Arial"/>
                <w:b/>
                <w:bCs w:val="0"/>
              </w:rPr>
            </w:pPr>
          </w:p>
          <w:p w14:paraId="3B503233" w14:textId="77777777" w:rsidR="003A2AE6" w:rsidRPr="00A96613" w:rsidRDefault="003A2AE6" w:rsidP="00390772">
            <w:pPr>
              <w:autoSpaceDE w:val="0"/>
              <w:spacing w:line="360" w:lineRule="auto"/>
              <w:rPr>
                <w:rFonts w:ascii="Arial" w:hAnsi="Arial" w:cs="Arial"/>
              </w:rPr>
            </w:pPr>
            <w:r w:rsidRPr="00A96613">
              <w:rPr>
                <w:rFonts w:ascii="Arial" w:hAnsi="Arial" w:cs="Arial"/>
                <w:b/>
                <w:bCs w:val="0"/>
              </w:rPr>
              <w:t>Budynki oraz budowle w rejonie działania</w:t>
            </w:r>
          </w:p>
          <w:p w14:paraId="0EA293FD" w14:textId="77777777" w:rsidR="003A2AE6" w:rsidRPr="00A96613" w:rsidRDefault="003A2AE6" w:rsidP="00390772">
            <w:pPr>
              <w:autoSpaceDE w:val="0"/>
              <w:spacing w:line="360" w:lineRule="auto"/>
              <w:rPr>
                <w:rFonts w:ascii="Arial" w:hAnsi="Arial" w:cs="Arial"/>
              </w:rPr>
            </w:pPr>
            <w:r w:rsidRPr="00A96613">
              <w:rPr>
                <w:rFonts w:ascii="Arial" w:hAnsi="Arial" w:cs="Arial"/>
                <w:b/>
                <w:bCs w:val="0"/>
              </w:rPr>
              <w:t xml:space="preserve"> 32 WOG Zamość - GZ Lublin</w:t>
            </w:r>
          </w:p>
          <w:p w14:paraId="0E141300" w14:textId="77777777" w:rsidR="003A2AE6" w:rsidRPr="00A96613" w:rsidRDefault="003A2AE6" w:rsidP="00390772">
            <w:pPr>
              <w:autoSpaceDE w:val="0"/>
              <w:spacing w:line="360" w:lineRule="auto"/>
              <w:rPr>
                <w:rFonts w:ascii="Arial" w:hAnsi="Arial" w:cs="Arial"/>
                <w:b/>
                <w:bCs w:val="0"/>
              </w:rPr>
            </w:pPr>
          </w:p>
        </w:tc>
      </w:tr>
      <w:tr w:rsidR="003A2AE6" w:rsidRPr="00A96613" w14:paraId="5D4BAF69" w14:textId="77777777" w:rsidTr="00390772">
        <w:trPr>
          <w:trHeight w:val="1616"/>
        </w:trPr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48BE48" w14:textId="77777777" w:rsidR="003A2AE6" w:rsidRPr="00A96613" w:rsidRDefault="003A2AE6" w:rsidP="00390772">
            <w:pPr>
              <w:ind w:left="57" w:right="57"/>
              <w:jc w:val="center"/>
              <w:rPr>
                <w:rFonts w:ascii="Arial" w:hAnsi="Arial" w:cs="Arial"/>
              </w:rPr>
            </w:pPr>
            <w:r w:rsidRPr="00A96613">
              <w:rPr>
                <w:rFonts w:ascii="Arial" w:hAnsi="Arial" w:cs="Arial"/>
              </w:rPr>
              <w:t>Zamawiający</w:t>
            </w:r>
          </w:p>
        </w:tc>
        <w:tc>
          <w:tcPr>
            <w:tcW w:w="6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B8C114" w14:textId="77777777" w:rsidR="003A2AE6" w:rsidRPr="00F8600A" w:rsidRDefault="003A2AE6" w:rsidP="00390772">
            <w:pPr>
              <w:pStyle w:val="Nagwek8"/>
              <w:tabs>
                <w:tab w:val="left" w:pos="851"/>
              </w:tabs>
              <w:spacing w:before="120" w:after="120"/>
              <w:ind w:left="71" w:right="57"/>
              <w:jc w:val="both"/>
              <w:rPr>
                <w:rFonts w:ascii="Arial" w:hAnsi="Arial" w:cs="Arial"/>
              </w:rPr>
            </w:pPr>
            <w:r w:rsidRPr="00F8600A">
              <w:rPr>
                <w:rFonts w:ascii="Arial" w:hAnsi="Arial" w:cs="Arial"/>
                <w:b/>
                <w:bCs/>
                <w:i w:val="0"/>
                <w:iCs w:val="0"/>
              </w:rPr>
              <w:t>32 Wojskowy Oddział Gospodarczy Zamość</w:t>
            </w:r>
          </w:p>
          <w:p w14:paraId="3ED3C57A" w14:textId="77777777" w:rsidR="003A2AE6" w:rsidRPr="00A96613" w:rsidRDefault="003A2AE6" w:rsidP="00390772">
            <w:pPr>
              <w:pStyle w:val="Nagwek8"/>
              <w:tabs>
                <w:tab w:val="left" w:pos="851"/>
              </w:tabs>
              <w:spacing w:before="120" w:after="120"/>
              <w:ind w:left="71" w:right="57"/>
              <w:jc w:val="both"/>
              <w:rPr>
                <w:rFonts w:ascii="Arial" w:hAnsi="Arial" w:cs="Arial"/>
              </w:rPr>
            </w:pPr>
            <w:r w:rsidRPr="00F8600A">
              <w:rPr>
                <w:rFonts w:ascii="Arial" w:hAnsi="Arial" w:cs="Arial"/>
                <w:b/>
                <w:bCs/>
                <w:i w:val="0"/>
                <w:iCs w:val="0"/>
                <w:color w:val="000000"/>
              </w:rPr>
              <w:t>22-400 Zamość, ul Wojska Polskiego 2F</w:t>
            </w:r>
          </w:p>
        </w:tc>
      </w:tr>
      <w:tr w:rsidR="003A2AE6" w:rsidRPr="00A96613" w14:paraId="00084F88" w14:textId="77777777" w:rsidTr="00390772">
        <w:trPr>
          <w:trHeight w:val="2444"/>
        </w:trPr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954409" w14:textId="77777777" w:rsidR="003A2AE6" w:rsidRPr="00A96613" w:rsidRDefault="003A2AE6" w:rsidP="00390772">
            <w:pPr>
              <w:ind w:left="57" w:right="57"/>
              <w:jc w:val="center"/>
              <w:rPr>
                <w:rFonts w:ascii="Arial" w:hAnsi="Arial" w:cs="Arial"/>
              </w:rPr>
            </w:pPr>
            <w:r w:rsidRPr="00A96613">
              <w:rPr>
                <w:rFonts w:ascii="Arial" w:hAnsi="Arial" w:cs="Arial"/>
              </w:rPr>
              <w:t xml:space="preserve">Nazwa </w:t>
            </w:r>
            <w:r w:rsidRPr="00A96613">
              <w:rPr>
                <w:rFonts w:ascii="Arial" w:hAnsi="Arial" w:cs="Arial"/>
              </w:rPr>
              <w:br/>
              <w:t>zamówienia</w:t>
            </w:r>
          </w:p>
        </w:tc>
        <w:tc>
          <w:tcPr>
            <w:tcW w:w="6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5FCE88" w14:textId="77777777" w:rsidR="003A2AE6" w:rsidRPr="00A96613" w:rsidRDefault="003A2AE6" w:rsidP="00390772">
            <w:pPr>
              <w:shd w:val="clear" w:color="auto" w:fill="FFFFFF"/>
              <w:snapToGrid w:val="0"/>
              <w:ind w:left="2835" w:hanging="2835"/>
              <w:rPr>
                <w:rFonts w:ascii="Arial" w:hAnsi="Arial" w:cs="Arial"/>
                <w:b/>
              </w:rPr>
            </w:pPr>
          </w:p>
          <w:p w14:paraId="3E831943" w14:textId="3E514913" w:rsidR="003A2AE6" w:rsidRDefault="003A2AE6" w:rsidP="00390772">
            <w:pPr>
              <w:spacing w:line="276" w:lineRule="auto"/>
              <w:jc w:val="both"/>
              <w:rPr>
                <w:rFonts w:ascii="Arial" w:hAnsi="Arial" w:cs="Arial"/>
                <w:b/>
                <w:color w:val="000000"/>
              </w:rPr>
            </w:pPr>
            <w:r w:rsidRPr="00A96613">
              <w:rPr>
                <w:rFonts w:ascii="Arial" w:hAnsi="Arial" w:cs="Arial"/>
                <w:b/>
                <w:color w:val="000000"/>
              </w:rPr>
              <w:t xml:space="preserve">Wykonanie usługi polegającej na okresowej kontroli stanu technicznego obiektów budowlanych </w:t>
            </w:r>
            <w:r w:rsidR="00720939">
              <w:rPr>
                <w:rFonts w:ascii="Arial" w:hAnsi="Arial" w:cs="Arial"/>
                <w:b/>
                <w:color w:val="000000"/>
              </w:rPr>
              <w:t>w 202</w:t>
            </w:r>
            <w:r w:rsidR="00241B2C">
              <w:rPr>
                <w:rFonts w:ascii="Arial" w:hAnsi="Arial" w:cs="Arial"/>
                <w:b/>
                <w:color w:val="000000"/>
              </w:rPr>
              <w:t>6</w:t>
            </w:r>
            <w:r w:rsidRPr="00A96613">
              <w:rPr>
                <w:rFonts w:ascii="Arial" w:hAnsi="Arial" w:cs="Arial"/>
                <w:b/>
                <w:color w:val="000000"/>
              </w:rPr>
              <w:t xml:space="preserve">r. znajdujących się w rejonie działania 32 WOG </w:t>
            </w:r>
          </w:p>
          <w:p w14:paraId="466D01B8" w14:textId="77777777" w:rsidR="003A2AE6" w:rsidRPr="00A96613" w:rsidRDefault="003A2AE6" w:rsidP="00390772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A96613">
              <w:rPr>
                <w:rFonts w:ascii="Arial" w:hAnsi="Arial" w:cs="Arial"/>
                <w:b/>
                <w:color w:val="000000"/>
              </w:rPr>
              <w:t>Zamość -</w:t>
            </w:r>
            <w:r w:rsidR="00861598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A96613">
              <w:rPr>
                <w:rFonts w:ascii="Arial" w:hAnsi="Arial" w:cs="Arial"/>
                <w:b/>
                <w:color w:val="000000"/>
              </w:rPr>
              <w:t>GZ Lublin.</w:t>
            </w:r>
          </w:p>
          <w:p w14:paraId="5EE7DCA3" w14:textId="77777777" w:rsidR="003A2AE6" w:rsidRPr="00A96613" w:rsidRDefault="003A2AE6" w:rsidP="00390772">
            <w:pPr>
              <w:shd w:val="clear" w:color="auto" w:fill="FFFFFF"/>
              <w:rPr>
                <w:rFonts w:ascii="Arial" w:hAnsi="Arial" w:cs="Arial"/>
                <w:b/>
                <w:color w:val="000000"/>
                <w:u w:val="single"/>
              </w:rPr>
            </w:pPr>
          </w:p>
        </w:tc>
      </w:tr>
      <w:tr w:rsidR="003A2AE6" w:rsidRPr="00A96613" w14:paraId="6BFC77FD" w14:textId="77777777" w:rsidTr="00390772">
        <w:trPr>
          <w:trHeight w:val="1566"/>
        </w:trPr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DFC09D" w14:textId="77777777" w:rsidR="003A2AE6" w:rsidRPr="00E14264" w:rsidRDefault="003A2AE6" w:rsidP="00390772">
            <w:pPr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 w:rsidRPr="00E14264">
              <w:rPr>
                <w:rFonts w:ascii="Arial" w:hAnsi="Arial" w:cs="Arial"/>
                <w:color w:val="000000"/>
              </w:rPr>
              <w:t xml:space="preserve">Rodzaj robót </w:t>
            </w:r>
          </w:p>
        </w:tc>
        <w:tc>
          <w:tcPr>
            <w:tcW w:w="6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ED2751" w14:textId="77777777" w:rsidR="003A2AE6" w:rsidRPr="00E14264" w:rsidRDefault="003A2AE6" w:rsidP="00390772">
            <w:pPr>
              <w:pStyle w:val="Tekstpodstawowy"/>
              <w:rPr>
                <w:color w:val="000000"/>
                <w:u w:val="single"/>
              </w:rPr>
            </w:pPr>
            <w:r w:rsidRPr="00E14264"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14:paraId="600A458F" w14:textId="152D7C31" w:rsidR="00B11E13" w:rsidRPr="00F8600A" w:rsidRDefault="003A2AE6" w:rsidP="00B11E13">
            <w:pPr>
              <w:pStyle w:val="Tekstpodstawowy"/>
              <w:spacing w:line="276" w:lineRule="auto"/>
              <w:ind w:left="71"/>
              <w:jc w:val="left"/>
              <w:rPr>
                <w:b/>
                <w:color w:val="000000"/>
                <w:sz w:val="24"/>
                <w:szCs w:val="24"/>
              </w:rPr>
            </w:pPr>
            <w:r w:rsidRPr="00F8600A">
              <w:rPr>
                <w:b/>
                <w:color w:val="000000"/>
                <w:sz w:val="24"/>
                <w:szCs w:val="24"/>
              </w:rPr>
              <w:t xml:space="preserve">CPV </w:t>
            </w:r>
            <w:r w:rsidR="00B11E13" w:rsidRPr="00F8600A">
              <w:rPr>
                <w:b/>
                <w:color w:val="000000"/>
                <w:sz w:val="24"/>
                <w:szCs w:val="24"/>
              </w:rPr>
              <w:t xml:space="preserve"> 71</w:t>
            </w:r>
            <w:r w:rsidR="00CD166D">
              <w:rPr>
                <w:b/>
                <w:color w:val="000000"/>
                <w:sz w:val="24"/>
                <w:szCs w:val="24"/>
              </w:rPr>
              <w:t>356100</w:t>
            </w:r>
            <w:r w:rsidR="00B11E13" w:rsidRPr="00F8600A">
              <w:rPr>
                <w:b/>
                <w:color w:val="000000"/>
                <w:sz w:val="24"/>
                <w:szCs w:val="24"/>
              </w:rPr>
              <w:t>-</w:t>
            </w:r>
            <w:r w:rsidR="00CD166D">
              <w:rPr>
                <w:b/>
                <w:color w:val="000000"/>
                <w:sz w:val="24"/>
                <w:szCs w:val="24"/>
              </w:rPr>
              <w:t>9</w:t>
            </w:r>
          </w:p>
          <w:p w14:paraId="051B77F6" w14:textId="77777777" w:rsidR="00B11E13" w:rsidRPr="00F8600A" w:rsidRDefault="00B11E13" w:rsidP="00B11E13">
            <w:pPr>
              <w:pStyle w:val="Tekstpodstawowy"/>
              <w:spacing w:line="276" w:lineRule="auto"/>
              <w:ind w:left="71"/>
              <w:jc w:val="left"/>
              <w:rPr>
                <w:b/>
                <w:color w:val="000000"/>
                <w:sz w:val="24"/>
                <w:szCs w:val="24"/>
              </w:rPr>
            </w:pPr>
            <w:r w:rsidRPr="00F8600A">
              <w:rPr>
                <w:b/>
                <w:color w:val="000000"/>
                <w:sz w:val="24"/>
                <w:szCs w:val="24"/>
              </w:rPr>
              <w:t xml:space="preserve">Usługi kontroli i nadzoru technicznego </w:t>
            </w:r>
          </w:p>
          <w:p w14:paraId="09D5D942" w14:textId="77777777" w:rsidR="003A2AE6" w:rsidRPr="00E14264" w:rsidRDefault="003A2AE6" w:rsidP="00390772">
            <w:pPr>
              <w:rPr>
                <w:rFonts w:ascii="Arial" w:hAnsi="Arial" w:cs="Arial"/>
                <w:color w:val="000000"/>
              </w:rPr>
            </w:pPr>
          </w:p>
        </w:tc>
      </w:tr>
      <w:tr w:rsidR="003A2AE6" w:rsidRPr="00A96613" w14:paraId="765A3917" w14:textId="77777777" w:rsidTr="00390772">
        <w:trPr>
          <w:trHeight w:val="1566"/>
        </w:trPr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941BE5" w14:textId="77777777" w:rsidR="003A2AE6" w:rsidRPr="00A96613" w:rsidRDefault="003A2AE6" w:rsidP="00390772">
            <w:pPr>
              <w:ind w:left="57" w:right="57"/>
              <w:jc w:val="center"/>
              <w:rPr>
                <w:rFonts w:ascii="Arial" w:hAnsi="Arial" w:cs="Arial"/>
              </w:rPr>
            </w:pPr>
            <w:r w:rsidRPr="00A96613">
              <w:rPr>
                <w:rFonts w:ascii="Arial" w:hAnsi="Arial" w:cs="Arial"/>
              </w:rPr>
              <w:t xml:space="preserve">Autor opracowania </w:t>
            </w:r>
          </w:p>
        </w:tc>
        <w:tc>
          <w:tcPr>
            <w:tcW w:w="6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FF0B1C" w14:textId="57DAE876" w:rsidR="003A2AE6" w:rsidRPr="00A96613" w:rsidRDefault="003A2AE6" w:rsidP="00720939">
            <w:pPr>
              <w:pStyle w:val="Tekstpodstawowy"/>
              <w:rPr>
                <w:b/>
                <w:sz w:val="24"/>
                <w:szCs w:val="24"/>
              </w:rPr>
            </w:pPr>
          </w:p>
        </w:tc>
      </w:tr>
      <w:tr w:rsidR="003A2AE6" w:rsidRPr="00A96613" w14:paraId="7EE72B15" w14:textId="77777777" w:rsidTr="00390772">
        <w:trPr>
          <w:trHeight w:val="1566"/>
        </w:trPr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4D145F" w14:textId="77777777" w:rsidR="003A2AE6" w:rsidRPr="00A96613" w:rsidRDefault="003A2AE6" w:rsidP="00390772">
            <w:pPr>
              <w:ind w:left="57" w:right="57"/>
              <w:jc w:val="center"/>
              <w:rPr>
                <w:rFonts w:ascii="Arial" w:hAnsi="Arial" w:cs="Arial"/>
              </w:rPr>
            </w:pPr>
            <w:r w:rsidRPr="00A96613">
              <w:rPr>
                <w:rFonts w:ascii="Arial" w:hAnsi="Arial" w:cs="Arial"/>
              </w:rPr>
              <w:t xml:space="preserve">Data opracowania </w:t>
            </w:r>
          </w:p>
        </w:tc>
        <w:tc>
          <w:tcPr>
            <w:tcW w:w="6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138BCD" w14:textId="3381FA0F" w:rsidR="003A2AE6" w:rsidRPr="00A96613" w:rsidRDefault="003A2AE6" w:rsidP="00CF37CC">
            <w:pPr>
              <w:pStyle w:val="Tekstpodstawowy"/>
              <w:rPr>
                <w:b/>
                <w:sz w:val="24"/>
                <w:szCs w:val="24"/>
              </w:rPr>
            </w:pPr>
          </w:p>
        </w:tc>
      </w:tr>
    </w:tbl>
    <w:p w14:paraId="056CCF53" w14:textId="77777777" w:rsidR="003A2AE6" w:rsidRPr="00A96613" w:rsidRDefault="003A2AE6" w:rsidP="003A2AE6">
      <w:pPr>
        <w:spacing w:line="276" w:lineRule="auto"/>
        <w:jc w:val="center"/>
        <w:rPr>
          <w:rFonts w:ascii="Arial" w:hAnsi="Arial" w:cs="Arial"/>
          <w:color w:val="000000"/>
          <w:sz w:val="22"/>
          <w:szCs w:val="22"/>
          <w:u w:val="single"/>
        </w:rPr>
      </w:pPr>
    </w:p>
    <w:p w14:paraId="3A5A5F05" w14:textId="77777777" w:rsidR="003A2AE6" w:rsidRPr="001E5330" w:rsidRDefault="003A2AE6" w:rsidP="003A2AE6">
      <w:pPr>
        <w:pageBreakBefore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1E5330">
        <w:rPr>
          <w:rFonts w:ascii="Arial" w:hAnsi="Arial" w:cs="Arial"/>
          <w:b/>
          <w:color w:val="000000"/>
          <w:sz w:val="22"/>
          <w:szCs w:val="22"/>
        </w:rPr>
        <w:lastRenderedPageBreak/>
        <w:t>Zamawiający</w:t>
      </w:r>
      <w:r w:rsidRPr="001E5330">
        <w:rPr>
          <w:rFonts w:ascii="Arial" w:hAnsi="Arial" w:cs="Arial"/>
          <w:b/>
          <w:sz w:val="22"/>
          <w:szCs w:val="22"/>
        </w:rPr>
        <w:t>:</w:t>
      </w:r>
    </w:p>
    <w:p w14:paraId="37FC21AD" w14:textId="77777777" w:rsidR="003A2AE6" w:rsidRPr="001E5330" w:rsidRDefault="003A2AE6" w:rsidP="003A2AE6">
      <w:pPr>
        <w:jc w:val="both"/>
        <w:rPr>
          <w:rFonts w:ascii="Arial" w:hAnsi="Arial" w:cs="Arial"/>
          <w:sz w:val="22"/>
          <w:szCs w:val="22"/>
        </w:rPr>
      </w:pPr>
      <w:r w:rsidRPr="001E5330">
        <w:rPr>
          <w:rFonts w:ascii="Arial" w:hAnsi="Arial" w:cs="Arial"/>
          <w:sz w:val="22"/>
          <w:szCs w:val="22"/>
        </w:rPr>
        <w:t>      </w:t>
      </w:r>
      <w:r w:rsidR="007A5B12" w:rsidRPr="001E5330">
        <w:rPr>
          <w:rFonts w:ascii="Arial" w:hAnsi="Arial" w:cs="Arial"/>
          <w:sz w:val="22"/>
          <w:szCs w:val="22"/>
        </w:rPr>
        <w:tab/>
      </w:r>
      <w:r w:rsidR="00E90910" w:rsidRPr="001E5330">
        <w:rPr>
          <w:rFonts w:ascii="Arial" w:hAnsi="Arial" w:cs="Arial"/>
          <w:sz w:val="22"/>
          <w:szCs w:val="22"/>
        </w:rPr>
        <w:t>      </w:t>
      </w:r>
      <w:r w:rsidRPr="001E5330">
        <w:rPr>
          <w:rFonts w:ascii="Arial" w:hAnsi="Arial" w:cs="Arial"/>
          <w:sz w:val="22"/>
          <w:szCs w:val="22"/>
        </w:rPr>
        <w:t xml:space="preserve">32 Wojskowy Oddział Gospodarczy  </w:t>
      </w:r>
    </w:p>
    <w:p w14:paraId="5EA4C209" w14:textId="77777777" w:rsidR="003A2AE6" w:rsidRPr="001E5330" w:rsidRDefault="003A2AE6" w:rsidP="003A2AE6">
      <w:pPr>
        <w:jc w:val="both"/>
        <w:rPr>
          <w:rFonts w:ascii="Arial" w:hAnsi="Arial" w:cs="Arial"/>
          <w:sz w:val="22"/>
          <w:szCs w:val="22"/>
        </w:rPr>
      </w:pPr>
      <w:r w:rsidRPr="001E5330">
        <w:rPr>
          <w:rFonts w:ascii="Arial" w:hAnsi="Arial" w:cs="Arial"/>
          <w:sz w:val="22"/>
          <w:szCs w:val="22"/>
        </w:rPr>
        <w:t>     </w:t>
      </w:r>
      <w:r w:rsidR="007A5B12" w:rsidRPr="001E5330">
        <w:rPr>
          <w:rFonts w:ascii="Arial" w:hAnsi="Arial" w:cs="Arial"/>
          <w:sz w:val="22"/>
          <w:szCs w:val="22"/>
        </w:rPr>
        <w:tab/>
      </w:r>
      <w:r w:rsidRPr="001E5330">
        <w:rPr>
          <w:rFonts w:ascii="Arial" w:hAnsi="Arial" w:cs="Arial"/>
          <w:sz w:val="22"/>
          <w:szCs w:val="22"/>
        </w:rPr>
        <w:t> </w:t>
      </w:r>
      <w:r w:rsidR="00E90910" w:rsidRPr="001E5330">
        <w:rPr>
          <w:rFonts w:ascii="Arial" w:hAnsi="Arial" w:cs="Arial"/>
          <w:sz w:val="22"/>
          <w:szCs w:val="22"/>
        </w:rPr>
        <w:t>     </w:t>
      </w:r>
      <w:r w:rsidRPr="001E5330">
        <w:rPr>
          <w:rFonts w:ascii="Arial" w:hAnsi="Arial" w:cs="Arial"/>
          <w:sz w:val="22"/>
          <w:szCs w:val="22"/>
        </w:rPr>
        <w:t>przy ul. Wojska Polskiego 2f, 22-400 Zamość</w:t>
      </w:r>
    </w:p>
    <w:p w14:paraId="71B4CB74" w14:textId="77777777" w:rsidR="003A2AE6" w:rsidRPr="001E5330" w:rsidRDefault="003A2AE6" w:rsidP="003A2AE6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1E5330">
        <w:rPr>
          <w:rFonts w:ascii="Arial" w:hAnsi="Arial" w:cs="Arial"/>
          <w:b/>
          <w:color w:val="000000"/>
          <w:sz w:val="22"/>
          <w:szCs w:val="22"/>
        </w:rPr>
        <w:t>Przedmiot</w:t>
      </w:r>
      <w:r w:rsidRPr="001E5330">
        <w:rPr>
          <w:rFonts w:ascii="Arial" w:hAnsi="Arial" w:cs="Arial"/>
          <w:b/>
          <w:sz w:val="22"/>
          <w:szCs w:val="22"/>
        </w:rPr>
        <w:t xml:space="preserve"> zamówienia</w:t>
      </w:r>
    </w:p>
    <w:p w14:paraId="3FEE0878" w14:textId="77777777" w:rsidR="007A5B12" w:rsidRPr="001E5330" w:rsidRDefault="003A2AE6" w:rsidP="002C1201">
      <w:pPr>
        <w:ind w:left="708" w:firstLine="360"/>
        <w:jc w:val="both"/>
        <w:rPr>
          <w:rFonts w:ascii="Arial" w:hAnsi="Arial" w:cs="Arial"/>
          <w:color w:val="000000"/>
          <w:sz w:val="22"/>
          <w:szCs w:val="22"/>
        </w:rPr>
      </w:pPr>
      <w:r w:rsidRPr="001E5330">
        <w:rPr>
          <w:rFonts w:ascii="Arial" w:hAnsi="Arial" w:cs="Arial"/>
          <w:color w:val="000000"/>
          <w:sz w:val="22"/>
          <w:szCs w:val="22"/>
        </w:rPr>
        <w:t>W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ykonanie    </w:t>
      </w:r>
      <w:r w:rsidR="007A5B12" w:rsidRPr="001E5330">
        <w:rPr>
          <w:rFonts w:ascii="Arial" w:hAnsi="Arial" w:cs="Arial"/>
          <w:color w:val="000000"/>
          <w:sz w:val="22"/>
          <w:szCs w:val="22"/>
        </w:rPr>
        <w:t>usługi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 </w:t>
      </w:r>
      <w:r w:rsidR="007A5B12" w:rsidRPr="001E5330">
        <w:rPr>
          <w:rFonts w:ascii="Arial" w:hAnsi="Arial" w:cs="Arial"/>
          <w:color w:val="000000"/>
          <w:sz w:val="22"/>
          <w:szCs w:val="22"/>
        </w:rPr>
        <w:t> 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</w:t>
      </w:r>
      <w:r w:rsidR="007A5B12" w:rsidRPr="001E5330">
        <w:rPr>
          <w:rFonts w:ascii="Arial" w:hAnsi="Arial" w:cs="Arial"/>
          <w:color w:val="000000"/>
          <w:sz w:val="22"/>
          <w:szCs w:val="22"/>
        </w:rPr>
        <w:t>polegającej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</w:t>
      </w:r>
      <w:r w:rsidR="007A5B12" w:rsidRPr="001E5330">
        <w:rPr>
          <w:rFonts w:ascii="Arial" w:hAnsi="Arial" w:cs="Arial"/>
          <w:color w:val="000000"/>
          <w:sz w:val="22"/>
          <w:szCs w:val="22"/>
        </w:rPr>
        <w:t> 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</w:t>
      </w:r>
      <w:r w:rsidR="007A5B12" w:rsidRPr="001E5330">
        <w:rPr>
          <w:rFonts w:ascii="Arial" w:hAnsi="Arial" w:cs="Arial"/>
          <w:color w:val="000000"/>
          <w:sz w:val="22"/>
          <w:szCs w:val="22"/>
        </w:rPr>
        <w:t>na 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 </w:t>
      </w:r>
      <w:r w:rsidR="007A5B12" w:rsidRPr="001E5330">
        <w:rPr>
          <w:rFonts w:ascii="Arial" w:hAnsi="Arial" w:cs="Arial"/>
          <w:color w:val="000000"/>
          <w:sz w:val="22"/>
          <w:szCs w:val="22"/>
        </w:rPr>
        <w:t>okresowej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</w:t>
      </w:r>
      <w:r w:rsidR="007A5B12" w:rsidRPr="001E5330">
        <w:rPr>
          <w:rFonts w:ascii="Arial" w:hAnsi="Arial" w:cs="Arial"/>
          <w:color w:val="000000"/>
          <w:sz w:val="22"/>
          <w:szCs w:val="22"/>
        </w:rPr>
        <w:t> 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</w:t>
      </w:r>
      <w:r w:rsidR="007A5B12" w:rsidRPr="001E5330">
        <w:rPr>
          <w:rFonts w:ascii="Arial" w:hAnsi="Arial" w:cs="Arial"/>
          <w:color w:val="000000"/>
          <w:sz w:val="22"/>
          <w:szCs w:val="22"/>
        </w:rPr>
        <w:t>kontroli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 </w:t>
      </w:r>
      <w:r w:rsidR="007A5B12" w:rsidRPr="001E5330">
        <w:rPr>
          <w:rFonts w:ascii="Arial" w:hAnsi="Arial" w:cs="Arial"/>
          <w:color w:val="000000"/>
          <w:sz w:val="22"/>
          <w:szCs w:val="22"/>
        </w:rPr>
        <w:t> stanu 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 </w:t>
      </w:r>
      <w:r w:rsidR="007A5B12" w:rsidRPr="001E5330">
        <w:rPr>
          <w:rFonts w:ascii="Arial" w:hAnsi="Arial" w:cs="Arial"/>
          <w:color w:val="000000"/>
          <w:sz w:val="22"/>
          <w:szCs w:val="22"/>
        </w:rPr>
        <w:t>technicznego</w:t>
      </w:r>
    </w:p>
    <w:p w14:paraId="29C7A9A7" w14:textId="3A0557A2" w:rsidR="003A2AE6" w:rsidRPr="001E5330" w:rsidRDefault="007A5B12" w:rsidP="002C1201">
      <w:pPr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1E5330">
        <w:rPr>
          <w:rFonts w:ascii="Arial" w:hAnsi="Arial" w:cs="Arial"/>
          <w:color w:val="000000"/>
          <w:sz w:val="22"/>
          <w:szCs w:val="22"/>
        </w:rPr>
        <w:t>     </w:t>
      </w:r>
      <w:r w:rsidR="003A2AE6" w:rsidRPr="001E5330">
        <w:rPr>
          <w:rFonts w:ascii="Arial" w:hAnsi="Arial" w:cs="Arial"/>
          <w:color w:val="000000"/>
          <w:sz w:val="22"/>
          <w:szCs w:val="22"/>
        </w:rPr>
        <w:t> obiektów 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 budowlanych   w   </w:t>
      </w:r>
      <w:r w:rsidR="00720939" w:rsidRPr="001E5330">
        <w:rPr>
          <w:rFonts w:ascii="Arial" w:hAnsi="Arial" w:cs="Arial"/>
          <w:color w:val="000000"/>
          <w:sz w:val="22"/>
          <w:szCs w:val="22"/>
        </w:rPr>
        <w:t>202</w:t>
      </w:r>
      <w:r w:rsidR="00241B2C">
        <w:rPr>
          <w:rFonts w:ascii="Arial" w:hAnsi="Arial" w:cs="Arial"/>
          <w:color w:val="000000"/>
          <w:sz w:val="22"/>
          <w:szCs w:val="22"/>
        </w:rPr>
        <w:t>6</w:t>
      </w:r>
      <w:r w:rsidR="003A2AE6" w:rsidRPr="001E5330">
        <w:rPr>
          <w:rFonts w:ascii="Arial" w:hAnsi="Arial" w:cs="Arial"/>
          <w:color w:val="000000"/>
          <w:sz w:val="22"/>
          <w:szCs w:val="22"/>
        </w:rPr>
        <w:t> 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</w:t>
      </w:r>
      <w:r w:rsidR="003A2AE6" w:rsidRPr="001E5330">
        <w:rPr>
          <w:rFonts w:ascii="Arial" w:hAnsi="Arial" w:cs="Arial"/>
          <w:color w:val="000000"/>
          <w:sz w:val="22"/>
          <w:szCs w:val="22"/>
        </w:rPr>
        <w:t>roku 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 </w:t>
      </w:r>
      <w:r w:rsidR="003A2AE6" w:rsidRPr="001E5330">
        <w:rPr>
          <w:rFonts w:ascii="Arial" w:hAnsi="Arial" w:cs="Arial"/>
          <w:color w:val="000000"/>
          <w:sz w:val="22"/>
          <w:szCs w:val="22"/>
        </w:rPr>
        <w:t>znajdujących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</w:t>
      </w:r>
      <w:r w:rsidR="003A2AE6" w:rsidRPr="001E5330">
        <w:rPr>
          <w:rFonts w:ascii="Arial" w:hAnsi="Arial" w:cs="Arial"/>
          <w:color w:val="000000"/>
          <w:sz w:val="22"/>
          <w:szCs w:val="22"/>
        </w:rPr>
        <w:t> 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</w:t>
      </w:r>
      <w:r w:rsidR="003A2AE6" w:rsidRPr="001E5330">
        <w:rPr>
          <w:rFonts w:ascii="Arial" w:hAnsi="Arial" w:cs="Arial"/>
          <w:color w:val="000000"/>
          <w:sz w:val="22"/>
          <w:szCs w:val="22"/>
        </w:rPr>
        <w:t xml:space="preserve">się  </w:t>
      </w:r>
      <w:r w:rsidRPr="001E5330">
        <w:rPr>
          <w:rFonts w:ascii="Arial" w:hAnsi="Arial" w:cs="Arial"/>
          <w:color w:val="000000"/>
          <w:sz w:val="22"/>
          <w:szCs w:val="22"/>
        </w:rPr>
        <w:t> </w:t>
      </w:r>
      <w:r w:rsidR="003A2AE6" w:rsidRPr="001E5330">
        <w:rPr>
          <w:rFonts w:ascii="Arial" w:hAnsi="Arial" w:cs="Arial"/>
          <w:color w:val="000000"/>
          <w:sz w:val="22"/>
          <w:szCs w:val="22"/>
        </w:rPr>
        <w:t>w 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</w:t>
      </w:r>
      <w:r w:rsidR="003A2AE6" w:rsidRPr="001E5330">
        <w:rPr>
          <w:rFonts w:ascii="Arial" w:hAnsi="Arial" w:cs="Arial"/>
          <w:color w:val="000000"/>
          <w:sz w:val="22"/>
          <w:szCs w:val="22"/>
        </w:rPr>
        <w:t>rejonie 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</w:t>
      </w:r>
      <w:r w:rsidR="003A2AE6" w:rsidRPr="001E5330">
        <w:rPr>
          <w:rFonts w:ascii="Arial" w:hAnsi="Arial" w:cs="Arial"/>
          <w:color w:val="000000"/>
          <w:sz w:val="22"/>
          <w:szCs w:val="22"/>
        </w:rPr>
        <w:t>działania       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           </w:t>
      </w:r>
      <w:r w:rsidR="003A2AE6" w:rsidRPr="001E5330">
        <w:rPr>
          <w:rFonts w:ascii="Arial" w:hAnsi="Arial" w:cs="Arial"/>
          <w:color w:val="000000"/>
          <w:sz w:val="22"/>
          <w:szCs w:val="22"/>
        </w:rPr>
        <w:t xml:space="preserve">32 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</w:t>
      </w:r>
      <w:r w:rsidR="003A2AE6" w:rsidRPr="001E5330">
        <w:rPr>
          <w:rFonts w:ascii="Arial" w:hAnsi="Arial" w:cs="Arial"/>
          <w:color w:val="000000"/>
          <w:sz w:val="22"/>
          <w:szCs w:val="22"/>
        </w:rPr>
        <w:t xml:space="preserve">WOG 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</w:t>
      </w:r>
      <w:r w:rsidR="003A2AE6" w:rsidRPr="001E5330">
        <w:rPr>
          <w:rFonts w:ascii="Arial" w:hAnsi="Arial" w:cs="Arial"/>
          <w:color w:val="000000"/>
          <w:sz w:val="22"/>
          <w:szCs w:val="22"/>
        </w:rPr>
        <w:t xml:space="preserve">Zamość 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–</w:t>
      </w:r>
      <w:r w:rsidR="003A2AE6" w:rsidRPr="001E5330">
        <w:rPr>
          <w:rFonts w:ascii="Arial" w:hAnsi="Arial" w:cs="Arial"/>
          <w:color w:val="000000"/>
          <w:sz w:val="22"/>
          <w:szCs w:val="22"/>
        </w:rPr>
        <w:t xml:space="preserve"> GZ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</w:t>
      </w:r>
      <w:r w:rsidR="003A2AE6" w:rsidRPr="001E5330">
        <w:rPr>
          <w:rFonts w:ascii="Arial" w:hAnsi="Arial" w:cs="Arial"/>
          <w:color w:val="000000"/>
          <w:sz w:val="22"/>
          <w:szCs w:val="22"/>
        </w:rPr>
        <w:t xml:space="preserve"> Lublin.</w:t>
      </w:r>
    </w:p>
    <w:p w14:paraId="6BC43F23" w14:textId="77777777" w:rsidR="003A2AE6" w:rsidRPr="001E5330" w:rsidRDefault="003A2AE6" w:rsidP="003A2AE6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1E5330">
        <w:rPr>
          <w:rFonts w:ascii="Arial" w:hAnsi="Arial" w:cs="Arial"/>
          <w:sz w:val="22"/>
          <w:szCs w:val="22"/>
        </w:rPr>
        <w:t xml:space="preserve">Podstawa prawna kontroli stanu technicznego: </w:t>
      </w:r>
    </w:p>
    <w:p w14:paraId="62B708E4" w14:textId="74A3B05A" w:rsidR="003A2AE6" w:rsidRPr="001E5330" w:rsidRDefault="003A2AE6" w:rsidP="003A2AE6">
      <w:pPr>
        <w:jc w:val="both"/>
        <w:rPr>
          <w:rFonts w:ascii="Arial" w:hAnsi="Arial" w:cs="Arial"/>
          <w:sz w:val="22"/>
          <w:szCs w:val="22"/>
        </w:rPr>
      </w:pPr>
      <w:r w:rsidRPr="001E5330">
        <w:rPr>
          <w:rFonts w:ascii="Arial" w:hAnsi="Arial" w:cs="Arial"/>
          <w:sz w:val="22"/>
          <w:szCs w:val="22"/>
        </w:rPr>
        <w:t>       </w:t>
      </w:r>
      <w:r w:rsidR="007A5B12" w:rsidRPr="001E5330">
        <w:rPr>
          <w:rFonts w:ascii="Arial" w:hAnsi="Arial" w:cs="Arial"/>
          <w:sz w:val="22"/>
          <w:szCs w:val="22"/>
        </w:rPr>
        <w:tab/>
        <w:t>      </w:t>
      </w:r>
      <w:r w:rsidRPr="001E5330">
        <w:rPr>
          <w:rFonts w:ascii="Arial" w:hAnsi="Arial" w:cs="Arial"/>
          <w:sz w:val="22"/>
          <w:szCs w:val="22"/>
        </w:rPr>
        <w:t xml:space="preserve">art. 62 ust. 1 pkt. 1, 2 oraz 5 ustawy z dnia 7 lipca 1994 roku </w:t>
      </w:r>
      <w:r w:rsidR="002C1201" w:rsidRPr="001E5330">
        <w:rPr>
          <w:rFonts w:ascii="Arial" w:hAnsi="Arial" w:cs="Arial"/>
          <w:sz w:val="22"/>
          <w:szCs w:val="22"/>
        </w:rPr>
        <w:t>– Prawo budowlane</w:t>
      </w:r>
    </w:p>
    <w:p w14:paraId="22DCF151" w14:textId="3D610681" w:rsidR="003A2AE6" w:rsidRPr="001E5330" w:rsidRDefault="002C1201" w:rsidP="002C1201">
      <w:pPr>
        <w:ind w:left="708"/>
        <w:jc w:val="both"/>
        <w:rPr>
          <w:rFonts w:ascii="Arial" w:hAnsi="Arial" w:cs="Arial"/>
          <w:sz w:val="22"/>
          <w:szCs w:val="22"/>
        </w:rPr>
      </w:pPr>
      <w:r w:rsidRPr="001E5330">
        <w:rPr>
          <w:rFonts w:ascii="Arial" w:hAnsi="Arial" w:cs="Arial"/>
          <w:sz w:val="22"/>
          <w:szCs w:val="22"/>
        </w:rPr>
        <w:t>      (</w:t>
      </w:r>
      <w:r w:rsidR="003A2AE6" w:rsidRPr="001E5330">
        <w:rPr>
          <w:rFonts w:ascii="Arial" w:hAnsi="Arial" w:cs="Arial"/>
          <w:sz w:val="22"/>
          <w:szCs w:val="22"/>
        </w:rPr>
        <w:t xml:space="preserve">Dz. U. </w:t>
      </w:r>
      <w:r w:rsidRPr="001E5330">
        <w:rPr>
          <w:rFonts w:ascii="Arial" w:hAnsi="Arial" w:cs="Arial"/>
          <w:sz w:val="22"/>
          <w:szCs w:val="22"/>
        </w:rPr>
        <w:t>20</w:t>
      </w:r>
      <w:r w:rsidR="00720939" w:rsidRPr="001E5330">
        <w:rPr>
          <w:rFonts w:ascii="Arial" w:hAnsi="Arial" w:cs="Arial"/>
          <w:sz w:val="22"/>
          <w:szCs w:val="22"/>
        </w:rPr>
        <w:t>2</w:t>
      </w:r>
      <w:r w:rsidR="00241B2C">
        <w:rPr>
          <w:rFonts w:ascii="Arial" w:hAnsi="Arial" w:cs="Arial"/>
          <w:sz w:val="22"/>
          <w:szCs w:val="22"/>
        </w:rPr>
        <w:t>5</w:t>
      </w:r>
      <w:r w:rsidRPr="001E5330">
        <w:rPr>
          <w:rFonts w:ascii="Arial" w:hAnsi="Arial" w:cs="Arial"/>
          <w:sz w:val="22"/>
          <w:szCs w:val="22"/>
        </w:rPr>
        <w:t>.</w:t>
      </w:r>
      <w:r w:rsidR="00241B2C">
        <w:rPr>
          <w:rFonts w:ascii="Arial" w:hAnsi="Arial" w:cs="Arial"/>
          <w:sz w:val="22"/>
          <w:szCs w:val="22"/>
        </w:rPr>
        <w:t>418</w:t>
      </w:r>
      <w:r w:rsidR="00D84FF5">
        <w:rPr>
          <w:rFonts w:ascii="Arial" w:hAnsi="Arial" w:cs="Arial"/>
          <w:sz w:val="22"/>
          <w:szCs w:val="22"/>
        </w:rPr>
        <w:t xml:space="preserve"> t. j.</w:t>
      </w:r>
      <w:r w:rsidRPr="001E5330">
        <w:rPr>
          <w:rFonts w:ascii="Arial" w:hAnsi="Arial" w:cs="Arial"/>
          <w:sz w:val="22"/>
          <w:szCs w:val="22"/>
        </w:rPr>
        <w:t>)</w:t>
      </w:r>
      <w:r w:rsidR="003A2AE6" w:rsidRPr="001E5330">
        <w:rPr>
          <w:rFonts w:ascii="Arial" w:hAnsi="Arial" w:cs="Arial"/>
          <w:sz w:val="22"/>
          <w:szCs w:val="22"/>
        </w:rPr>
        <w:t xml:space="preserve"> </w:t>
      </w:r>
    </w:p>
    <w:p w14:paraId="112265C7" w14:textId="77777777" w:rsidR="003A2AE6" w:rsidRPr="001E5330" w:rsidRDefault="007A5B12" w:rsidP="007A5B12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1E5330">
        <w:rPr>
          <w:rFonts w:ascii="Arial" w:hAnsi="Arial" w:cs="Arial"/>
          <w:b/>
          <w:sz w:val="22"/>
          <w:szCs w:val="22"/>
        </w:rPr>
        <w:t>4.</w:t>
      </w:r>
      <w:r w:rsidR="00E90910" w:rsidRPr="001E5330">
        <w:rPr>
          <w:rFonts w:ascii="Arial" w:hAnsi="Arial" w:cs="Arial"/>
          <w:b/>
          <w:sz w:val="22"/>
          <w:szCs w:val="22"/>
        </w:rPr>
        <w:t xml:space="preserve">  </w:t>
      </w:r>
      <w:r w:rsidRPr="001E5330">
        <w:rPr>
          <w:rFonts w:ascii="Arial" w:hAnsi="Arial" w:cs="Arial"/>
          <w:sz w:val="22"/>
          <w:szCs w:val="22"/>
        </w:rPr>
        <w:t xml:space="preserve"> </w:t>
      </w:r>
      <w:r w:rsidR="003A2AE6" w:rsidRPr="001E5330">
        <w:rPr>
          <w:rFonts w:ascii="Arial" w:hAnsi="Arial" w:cs="Arial"/>
          <w:sz w:val="22"/>
          <w:szCs w:val="22"/>
        </w:rPr>
        <w:t>Podstawowe dane</w:t>
      </w:r>
    </w:p>
    <w:p w14:paraId="6FA7435B" w14:textId="77777777" w:rsidR="003A2AE6" w:rsidRPr="001E5330" w:rsidRDefault="003A2AE6" w:rsidP="003A2AE6">
      <w:pPr>
        <w:jc w:val="both"/>
        <w:rPr>
          <w:rFonts w:ascii="Arial" w:hAnsi="Arial" w:cs="Arial"/>
          <w:sz w:val="22"/>
          <w:szCs w:val="22"/>
        </w:rPr>
      </w:pPr>
      <w:r w:rsidRPr="001E5330">
        <w:rPr>
          <w:rFonts w:ascii="Arial" w:hAnsi="Arial" w:cs="Arial"/>
          <w:sz w:val="22"/>
          <w:szCs w:val="22"/>
        </w:rPr>
        <w:t>     </w:t>
      </w:r>
      <w:r w:rsidR="007A5B12" w:rsidRPr="001E5330">
        <w:rPr>
          <w:rFonts w:ascii="Arial" w:hAnsi="Arial" w:cs="Arial"/>
          <w:sz w:val="22"/>
          <w:szCs w:val="22"/>
        </w:rPr>
        <w:tab/>
      </w:r>
      <w:r w:rsidRPr="001E5330">
        <w:rPr>
          <w:rFonts w:ascii="Arial" w:hAnsi="Arial" w:cs="Arial"/>
          <w:sz w:val="22"/>
          <w:szCs w:val="22"/>
        </w:rPr>
        <w:t> </w:t>
      </w:r>
      <w:r w:rsidR="00E90910" w:rsidRPr="001E5330">
        <w:rPr>
          <w:rFonts w:ascii="Arial" w:hAnsi="Arial" w:cs="Arial"/>
          <w:sz w:val="22"/>
          <w:szCs w:val="22"/>
        </w:rPr>
        <w:t>     </w:t>
      </w:r>
      <w:r w:rsidRPr="001E5330">
        <w:rPr>
          <w:rFonts w:ascii="Arial" w:hAnsi="Arial" w:cs="Arial"/>
          <w:sz w:val="22"/>
          <w:szCs w:val="22"/>
        </w:rPr>
        <w:t xml:space="preserve">Administratorzy kompleksów i lokalizacje kompleksów </w:t>
      </w:r>
    </w:p>
    <w:p w14:paraId="7ECFDF82" w14:textId="77777777" w:rsidR="003A2AE6" w:rsidRPr="001E5330" w:rsidRDefault="003A2AE6" w:rsidP="003A2AE6">
      <w:pPr>
        <w:jc w:val="both"/>
        <w:rPr>
          <w:rFonts w:ascii="Arial" w:hAnsi="Arial" w:cs="Arial"/>
          <w:bCs w:val="0"/>
          <w:color w:val="000000"/>
          <w:sz w:val="22"/>
          <w:szCs w:val="22"/>
        </w:rPr>
      </w:pPr>
      <w:r w:rsidRPr="001E5330">
        <w:rPr>
          <w:rFonts w:ascii="Arial" w:hAnsi="Arial" w:cs="Arial"/>
          <w:bCs w:val="0"/>
          <w:color w:val="000000"/>
          <w:sz w:val="22"/>
          <w:szCs w:val="22"/>
        </w:rPr>
        <w:t>     </w:t>
      </w:r>
      <w:r w:rsidR="007A5B12" w:rsidRPr="001E5330">
        <w:rPr>
          <w:rFonts w:ascii="Arial" w:hAnsi="Arial" w:cs="Arial"/>
          <w:bCs w:val="0"/>
          <w:color w:val="000000"/>
          <w:sz w:val="22"/>
          <w:szCs w:val="22"/>
        </w:rPr>
        <w:tab/>
      </w:r>
      <w:r w:rsidRPr="001E5330">
        <w:rPr>
          <w:rFonts w:ascii="Arial" w:hAnsi="Arial" w:cs="Arial"/>
          <w:bCs w:val="0"/>
          <w:color w:val="000000"/>
          <w:sz w:val="22"/>
          <w:szCs w:val="22"/>
        </w:rPr>
        <w:t> </w:t>
      </w:r>
      <w:r w:rsidR="00E90910" w:rsidRPr="001E5330">
        <w:rPr>
          <w:rFonts w:ascii="Arial" w:hAnsi="Arial" w:cs="Arial"/>
          <w:bCs w:val="0"/>
          <w:color w:val="000000"/>
          <w:sz w:val="22"/>
          <w:szCs w:val="22"/>
        </w:rPr>
        <w:t>     </w:t>
      </w:r>
      <w:r w:rsidRPr="001E5330">
        <w:rPr>
          <w:rFonts w:ascii="Arial" w:hAnsi="Arial" w:cs="Arial"/>
          <w:bCs w:val="0"/>
          <w:color w:val="000000"/>
          <w:sz w:val="22"/>
          <w:szCs w:val="22"/>
        </w:rPr>
        <w:t>– tereny zamknięte:</w:t>
      </w:r>
    </w:p>
    <w:p w14:paraId="07BE7C56" w14:textId="77777777" w:rsidR="003A2AE6" w:rsidRPr="001E5330" w:rsidRDefault="003A2AE6" w:rsidP="003A2AE6">
      <w:pPr>
        <w:jc w:val="both"/>
        <w:rPr>
          <w:rFonts w:ascii="Arial" w:hAnsi="Arial" w:cs="Arial"/>
          <w:sz w:val="22"/>
          <w:szCs w:val="22"/>
        </w:rPr>
      </w:pPr>
    </w:p>
    <w:p w14:paraId="31B49754" w14:textId="77777777" w:rsidR="003A2AE6" w:rsidRPr="00C90638" w:rsidRDefault="003A2AE6" w:rsidP="00007B2C">
      <w:pPr>
        <w:ind w:left="1068"/>
        <w:jc w:val="both"/>
        <w:rPr>
          <w:rFonts w:ascii="Arial" w:hAnsi="Arial" w:cs="Arial"/>
          <w:sz w:val="22"/>
          <w:szCs w:val="22"/>
        </w:rPr>
      </w:pPr>
      <w:r w:rsidRPr="00C90638">
        <w:rPr>
          <w:rFonts w:ascii="Arial" w:hAnsi="Arial" w:cs="Arial"/>
          <w:sz w:val="22"/>
          <w:szCs w:val="22"/>
        </w:rPr>
        <w:t>Sekcja Obsługi Infrastruktury – Lublin</w:t>
      </w:r>
    </w:p>
    <w:p w14:paraId="781E522C" w14:textId="77777777" w:rsidR="003A2AE6" w:rsidRPr="00C90638" w:rsidRDefault="003A2AE6" w:rsidP="003A2AE6">
      <w:pPr>
        <w:ind w:left="1440"/>
        <w:jc w:val="both"/>
        <w:rPr>
          <w:rFonts w:ascii="Arial" w:hAnsi="Arial" w:cs="Arial"/>
          <w:sz w:val="22"/>
          <w:szCs w:val="22"/>
        </w:rPr>
      </w:pPr>
    </w:p>
    <w:p w14:paraId="3E4347F6" w14:textId="77777777" w:rsidR="003A2AE6" w:rsidRPr="00A96613" w:rsidRDefault="003A2AE6" w:rsidP="003A2AE6">
      <w:pPr>
        <w:ind w:left="1440"/>
        <w:jc w:val="both"/>
        <w:rPr>
          <w:rFonts w:ascii="Arial" w:hAnsi="Arial" w:cs="Arial"/>
        </w:rPr>
      </w:pPr>
    </w:p>
    <w:tbl>
      <w:tblPr>
        <w:tblW w:w="8363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5"/>
        <w:gridCol w:w="1106"/>
        <w:gridCol w:w="1541"/>
        <w:gridCol w:w="3201"/>
      </w:tblGrid>
      <w:tr w:rsidR="003A2AE6" w:rsidRPr="00A96613" w14:paraId="353D1D85" w14:textId="77777777" w:rsidTr="007272AE">
        <w:tc>
          <w:tcPr>
            <w:tcW w:w="2552" w:type="dxa"/>
            <w:shd w:val="clear" w:color="auto" w:fill="auto"/>
            <w:vAlign w:val="center"/>
          </w:tcPr>
          <w:p w14:paraId="362C8A73" w14:textId="77777777" w:rsidR="003A2AE6" w:rsidRPr="00A96613" w:rsidRDefault="003A2AE6" w:rsidP="0039077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5C82EB3" w14:textId="77777777" w:rsidR="003A2AE6" w:rsidRPr="00A96613" w:rsidRDefault="003A2AE6" w:rsidP="0039077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96613">
              <w:rPr>
                <w:rFonts w:ascii="Arial" w:hAnsi="Arial" w:cs="Arial"/>
                <w:b/>
                <w:sz w:val="18"/>
                <w:szCs w:val="18"/>
              </w:rPr>
              <w:t>Adres kompleksu</w:t>
            </w:r>
          </w:p>
          <w:p w14:paraId="4BB46976" w14:textId="77777777" w:rsidR="003A2AE6" w:rsidRPr="00A96613" w:rsidRDefault="003A2AE6" w:rsidP="0039077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633EA4F0" w14:textId="77777777" w:rsidR="003A2AE6" w:rsidRPr="00A96613" w:rsidRDefault="003A2AE6" w:rsidP="0039077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6613">
              <w:rPr>
                <w:rFonts w:ascii="Arial" w:hAnsi="Arial" w:cs="Arial"/>
                <w:b/>
                <w:sz w:val="18"/>
                <w:szCs w:val="18"/>
              </w:rPr>
              <w:t>Ilość budynków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54A798E" w14:textId="77777777" w:rsidR="003A2AE6" w:rsidRPr="00A96613" w:rsidRDefault="003A2AE6" w:rsidP="0039077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6613">
              <w:rPr>
                <w:rFonts w:ascii="Arial" w:hAnsi="Arial" w:cs="Arial"/>
                <w:b/>
                <w:sz w:val="18"/>
                <w:szCs w:val="18"/>
              </w:rPr>
              <w:t>Kubatura – [m</w:t>
            </w:r>
            <w:r w:rsidRPr="00A96613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3</w:t>
            </w:r>
            <w:r w:rsidRPr="00A96613">
              <w:rPr>
                <w:rFonts w:ascii="Arial" w:hAnsi="Arial" w:cs="Arial"/>
                <w:b/>
                <w:sz w:val="18"/>
                <w:szCs w:val="18"/>
              </w:rPr>
              <w:t>]</w:t>
            </w:r>
          </w:p>
        </w:tc>
        <w:tc>
          <w:tcPr>
            <w:tcW w:w="3289" w:type="dxa"/>
            <w:shd w:val="clear" w:color="auto" w:fill="auto"/>
            <w:vAlign w:val="center"/>
          </w:tcPr>
          <w:p w14:paraId="45262BC8" w14:textId="77777777" w:rsidR="003A2AE6" w:rsidRPr="00A96613" w:rsidRDefault="003A2AE6" w:rsidP="0039077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46A6069" w14:textId="77777777" w:rsidR="003A2AE6" w:rsidRPr="00A96613" w:rsidRDefault="003A2AE6" w:rsidP="0039077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6613">
              <w:rPr>
                <w:rFonts w:ascii="Arial" w:hAnsi="Arial" w:cs="Arial"/>
                <w:b/>
                <w:sz w:val="18"/>
                <w:szCs w:val="18"/>
              </w:rPr>
              <w:t>Powierzchnia budynku netto [m</w:t>
            </w:r>
            <w:r w:rsidRPr="00A96613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2</w:t>
            </w:r>
            <w:r w:rsidRPr="00A96613">
              <w:rPr>
                <w:rFonts w:ascii="Arial" w:hAnsi="Arial" w:cs="Arial"/>
                <w:b/>
                <w:sz w:val="18"/>
                <w:szCs w:val="18"/>
              </w:rPr>
              <w:t>]</w:t>
            </w:r>
          </w:p>
          <w:p w14:paraId="6001844B" w14:textId="77777777" w:rsidR="003A2AE6" w:rsidRPr="00A96613" w:rsidRDefault="003A2AE6" w:rsidP="0039077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A2AE6" w:rsidRPr="00A96613" w14:paraId="2C3BAB5C" w14:textId="77777777" w:rsidTr="007272AE">
        <w:tc>
          <w:tcPr>
            <w:tcW w:w="2552" w:type="dxa"/>
            <w:shd w:val="clear" w:color="auto" w:fill="auto"/>
          </w:tcPr>
          <w:p w14:paraId="04A23CDB" w14:textId="77777777" w:rsidR="003A2AE6" w:rsidRPr="00A96613" w:rsidRDefault="003A2AE6" w:rsidP="00390772">
            <w:pPr>
              <w:rPr>
                <w:rFonts w:ascii="Arial" w:hAnsi="Arial" w:cs="Arial"/>
                <w:sz w:val="20"/>
                <w:szCs w:val="20"/>
              </w:rPr>
            </w:pPr>
            <w:r w:rsidRPr="00A96613">
              <w:rPr>
                <w:rFonts w:ascii="Arial" w:hAnsi="Arial" w:cs="Arial"/>
                <w:sz w:val="20"/>
                <w:szCs w:val="20"/>
              </w:rPr>
              <w:t>al. Racławickie 44</w:t>
            </w:r>
          </w:p>
        </w:tc>
        <w:tc>
          <w:tcPr>
            <w:tcW w:w="963" w:type="dxa"/>
            <w:shd w:val="clear" w:color="auto" w:fill="auto"/>
          </w:tcPr>
          <w:p w14:paraId="5F054040" w14:textId="77777777" w:rsidR="003A2AE6" w:rsidRPr="00A96613" w:rsidRDefault="003A2AE6" w:rsidP="0039077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6613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59" w:type="dxa"/>
            <w:shd w:val="clear" w:color="auto" w:fill="auto"/>
          </w:tcPr>
          <w:p w14:paraId="677EB4E9" w14:textId="77777777" w:rsidR="003A2AE6" w:rsidRPr="00A96613" w:rsidRDefault="003A2AE6" w:rsidP="003907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6613">
              <w:rPr>
                <w:rFonts w:ascii="Arial" w:hAnsi="Arial" w:cs="Arial"/>
                <w:sz w:val="20"/>
                <w:szCs w:val="20"/>
              </w:rPr>
              <w:t>96621,06</w:t>
            </w:r>
          </w:p>
        </w:tc>
        <w:tc>
          <w:tcPr>
            <w:tcW w:w="3289" w:type="dxa"/>
            <w:shd w:val="clear" w:color="auto" w:fill="auto"/>
          </w:tcPr>
          <w:p w14:paraId="02EF2A70" w14:textId="77777777" w:rsidR="003A2AE6" w:rsidRPr="00A96613" w:rsidRDefault="00DF6FB9" w:rsidP="003907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  <w:r w:rsidR="003A2AE6" w:rsidRPr="00A96613">
              <w:rPr>
                <w:rFonts w:ascii="Arial" w:hAnsi="Arial" w:cs="Arial"/>
                <w:sz w:val="20"/>
                <w:szCs w:val="20"/>
              </w:rPr>
              <w:t>154,25</w:t>
            </w:r>
          </w:p>
        </w:tc>
      </w:tr>
      <w:tr w:rsidR="003A2AE6" w:rsidRPr="00A96613" w14:paraId="131E6EA0" w14:textId="77777777" w:rsidTr="007272AE">
        <w:tc>
          <w:tcPr>
            <w:tcW w:w="2552" w:type="dxa"/>
            <w:shd w:val="clear" w:color="auto" w:fill="auto"/>
          </w:tcPr>
          <w:p w14:paraId="0829A366" w14:textId="77777777" w:rsidR="003A2AE6" w:rsidRPr="00A96613" w:rsidRDefault="003A2AE6" w:rsidP="00390772">
            <w:pPr>
              <w:rPr>
                <w:rFonts w:ascii="Arial" w:hAnsi="Arial" w:cs="Arial"/>
                <w:sz w:val="20"/>
                <w:szCs w:val="20"/>
              </w:rPr>
            </w:pPr>
            <w:r w:rsidRPr="00A96613">
              <w:rPr>
                <w:rFonts w:ascii="Arial" w:hAnsi="Arial" w:cs="Arial"/>
                <w:sz w:val="20"/>
                <w:szCs w:val="20"/>
              </w:rPr>
              <w:t>ul. Lipowa 1a</w:t>
            </w:r>
          </w:p>
        </w:tc>
        <w:tc>
          <w:tcPr>
            <w:tcW w:w="963" w:type="dxa"/>
            <w:shd w:val="clear" w:color="auto" w:fill="auto"/>
          </w:tcPr>
          <w:p w14:paraId="406E224C" w14:textId="77777777" w:rsidR="003A2AE6" w:rsidRPr="00A96613" w:rsidRDefault="003A2AE6" w:rsidP="0039077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6613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14:paraId="5C2697D2" w14:textId="77777777" w:rsidR="003A2AE6" w:rsidRPr="00A96613" w:rsidRDefault="003A2AE6" w:rsidP="003907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6613">
              <w:rPr>
                <w:rFonts w:ascii="Arial" w:hAnsi="Arial" w:cs="Arial"/>
                <w:sz w:val="20"/>
                <w:szCs w:val="20"/>
              </w:rPr>
              <w:t>32389,41</w:t>
            </w:r>
          </w:p>
        </w:tc>
        <w:tc>
          <w:tcPr>
            <w:tcW w:w="3289" w:type="dxa"/>
            <w:shd w:val="clear" w:color="auto" w:fill="auto"/>
          </w:tcPr>
          <w:p w14:paraId="4F9B47CD" w14:textId="77777777" w:rsidR="003A2AE6" w:rsidRPr="00A96613" w:rsidRDefault="00DF6FB9" w:rsidP="003907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6071</w:t>
            </w:r>
            <w:r w:rsidR="003A2AE6" w:rsidRPr="00A96613">
              <w:rPr>
                <w:rFonts w:ascii="Arial" w:hAnsi="Arial" w:cs="Arial"/>
                <w:sz w:val="20"/>
                <w:szCs w:val="20"/>
              </w:rPr>
              <w:t>,34</w:t>
            </w:r>
          </w:p>
        </w:tc>
      </w:tr>
      <w:tr w:rsidR="003A2AE6" w:rsidRPr="00A96613" w14:paraId="6DA85753" w14:textId="77777777" w:rsidTr="007272AE">
        <w:tc>
          <w:tcPr>
            <w:tcW w:w="2552" w:type="dxa"/>
            <w:shd w:val="clear" w:color="auto" w:fill="auto"/>
          </w:tcPr>
          <w:p w14:paraId="118699DD" w14:textId="77777777" w:rsidR="003A2AE6" w:rsidRPr="00A96613" w:rsidRDefault="003A2AE6" w:rsidP="00390772">
            <w:pPr>
              <w:rPr>
                <w:rFonts w:ascii="Arial" w:hAnsi="Arial" w:cs="Arial"/>
                <w:sz w:val="20"/>
                <w:szCs w:val="20"/>
              </w:rPr>
            </w:pPr>
            <w:r w:rsidRPr="00A96613">
              <w:rPr>
                <w:rFonts w:ascii="Arial" w:hAnsi="Arial" w:cs="Arial"/>
                <w:sz w:val="20"/>
                <w:szCs w:val="20"/>
              </w:rPr>
              <w:t>al. Racławickie 20</w:t>
            </w:r>
          </w:p>
        </w:tc>
        <w:tc>
          <w:tcPr>
            <w:tcW w:w="963" w:type="dxa"/>
            <w:shd w:val="clear" w:color="auto" w:fill="auto"/>
          </w:tcPr>
          <w:p w14:paraId="73C96D6D" w14:textId="77777777" w:rsidR="003A2AE6" w:rsidRPr="00A96613" w:rsidRDefault="003A2AE6" w:rsidP="0039077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6613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14:paraId="1177ED01" w14:textId="77777777" w:rsidR="003A2AE6" w:rsidRPr="00A96613" w:rsidRDefault="003A2AE6" w:rsidP="003907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6613">
              <w:rPr>
                <w:rFonts w:ascii="Arial" w:hAnsi="Arial" w:cs="Arial"/>
                <w:sz w:val="20"/>
                <w:szCs w:val="20"/>
              </w:rPr>
              <w:t>12128,91</w:t>
            </w:r>
          </w:p>
        </w:tc>
        <w:tc>
          <w:tcPr>
            <w:tcW w:w="3289" w:type="dxa"/>
            <w:shd w:val="clear" w:color="auto" w:fill="auto"/>
          </w:tcPr>
          <w:p w14:paraId="40CC0353" w14:textId="77777777" w:rsidR="003A2AE6" w:rsidRPr="00A96613" w:rsidRDefault="003A2AE6" w:rsidP="003907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6613">
              <w:rPr>
                <w:rFonts w:ascii="Arial" w:hAnsi="Arial" w:cs="Arial"/>
                <w:sz w:val="20"/>
                <w:szCs w:val="20"/>
              </w:rPr>
              <w:t>2070,91</w:t>
            </w:r>
          </w:p>
        </w:tc>
      </w:tr>
      <w:tr w:rsidR="003A2AE6" w:rsidRPr="00A96613" w14:paraId="6A2756C7" w14:textId="77777777" w:rsidTr="007272AE">
        <w:tc>
          <w:tcPr>
            <w:tcW w:w="2552" w:type="dxa"/>
            <w:shd w:val="clear" w:color="auto" w:fill="auto"/>
          </w:tcPr>
          <w:p w14:paraId="6E2AF2A0" w14:textId="77777777" w:rsidR="003A2AE6" w:rsidRPr="00A96613" w:rsidRDefault="003A2AE6" w:rsidP="00390772">
            <w:pPr>
              <w:rPr>
                <w:rFonts w:ascii="Arial" w:hAnsi="Arial" w:cs="Arial"/>
                <w:sz w:val="20"/>
                <w:szCs w:val="20"/>
              </w:rPr>
            </w:pPr>
            <w:r w:rsidRPr="00A96613">
              <w:rPr>
                <w:rFonts w:ascii="Arial" w:hAnsi="Arial" w:cs="Arial"/>
                <w:sz w:val="20"/>
                <w:szCs w:val="20"/>
              </w:rPr>
              <w:t>ul. Radziszewskiego 4</w:t>
            </w:r>
          </w:p>
        </w:tc>
        <w:tc>
          <w:tcPr>
            <w:tcW w:w="963" w:type="dxa"/>
            <w:shd w:val="clear" w:color="auto" w:fill="auto"/>
          </w:tcPr>
          <w:p w14:paraId="00AADE7D" w14:textId="77777777" w:rsidR="003A2AE6" w:rsidRPr="00A96613" w:rsidRDefault="003A2AE6" w:rsidP="0039077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6613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14:paraId="3626065A" w14:textId="77777777" w:rsidR="003A2AE6" w:rsidRPr="00A96613" w:rsidRDefault="003A2AE6" w:rsidP="003907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6613">
              <w:rPr>
                <w:rFonts w:ascii="Arial" w:hAnsi="Arial" w:cs="Arial"/>
                <w:sz w:val="20"/>
                <w:szCs w:val="20"/>
              </w:rPr>
              <w:t>34109,17</w:t>
            </w:r>
          </w:p>
        </w:tc>
        <w:tc>
          <w:tcPr>
            <w:tcW w:w="3289" w:type="dxa"/>
            <w:shd w:val="clear" w:color="auto" w:fill="auto"/>
          </w:tcPr>
          <w:p w14:paraId="6BCE733A" w14:textId="77777777" w:rsidR="003A2AE6" w:rsidRPr="00A96613" w:rsidRDefault="003A2AE6" w:rsidP="003907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6613">
              <w:rPr>
                <w:rFonts w:ascii="Arial" w:hAnsi="Arial" w:cs="Arial"/>
                <w:sz w:val="20"/>
                <w:szCs w:val="20"/>
              </w:rPr>
              <w:t>5642,20</w:t>
            </w:r>
          </w:p>
        </w:tc>
      </w:tr>
      <w:tr w:rsidR="003A2AE6" w:rsidRPr="00A96613" w14:paraId="3EB15AED" w14:textId="77777777" w:rsidTr="007272AE">
        <w:tc>
          <w:tcPr>
            <w:tcW w:w="2552" w:type="dxa"/>
            <w:shd w:val="clear" w:color="auto" w:fill="auto"/>
          </w:tcPr>
          <w:p w14:paraId="023900EA" w14:textId="77777777" w:rsidR="003A2AE6" w:rsidRPr="00A96613" w:rsidRDefault="003A2AE6" w:rsidP="00390772">
            <w:pPr>
              <w:rPr>
                <w:rFonts w:ascii="Arial" w:hAnsi="Arial" w:cs="Arial"/>
                <w:sz w:val="20"/>
                <w:szCs w:val="20"/>
              </w:rPr>
            </w:pPr>
            <w:r w:rsidRPr="00A96613">
              <w:rPr>
                <w:rFonts w:ascii="Arial" w:hAnsi="Arial" w:cs="Arial"/>
                <w:sz w:val="20"/>
                <w:szCs w:val="20"/>
              </w:rPr>
              <w:t>ul. Z. Herberta 49</w:t>
            </w:r>
          </w:p>
        </w:tc>
        <w:tc>
          <w:tcPr>
            <w:tcW w:w="963" w:type="dxa"/>
            <w:shd w:val="clear" w:color="auto" w:fill="auto"/>
          </w:tcPr>
          <w:p w14:paraId="5FE4C4B5" w14:textId="77777777" w:rsidR="003A2AE6" w:rsidRPr="00A96613" w:rsidRDefault="00CF37CC" w:rsidP="00D84FF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="00D84FF5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14:paraId="665B3A55" w14:textId="77777777" w:rsidR="003A2AE6" w:rsidRPr="00A96613" w:rsidRDefault="00D84FF5" w:rsidP="003907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292600,59</w:t>
            </w:r>
          </w:p>
        </w:tc>
        <w:tc>
          <w:tcPr>
            <w:tcW w:w="3289" w:type="dxa"/>
            <w:shd w:val="clear" w:color="auto" w:fill="auto"/>
          </w:tcPr>
          <w:p w14:paraId="54D9B2E8" w14:textId="77777777" w:rsidR="003A2AE6" w:rsidRPr="00A96613" w:rsidRDefault="00D84FF5" w:rsidP="003907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61218,37</w:t>
            </w:r>
          </w:p>
        </w:tc>
      </w:tr>
      <w:tr w:rsidR="003A2AE6" w:rsidRPr="00A96613" w14:paraId="78CAF717" w14:textId="77777777" w:rsidTr="007272AE">
        <w:tc>
          <w:tcPr>
            <w:tcW w:w="2552" w:type="dxa"/>
            <w:shd w:val="clear" w:color="auto" w:fill="auto"/>
          </w:tcPr>
          <w:p w14:paraId="34FA1E79" w14:textId="77777777" w:rsidR="003A2AE6" w:rsidRPr="00A96613" w:rsidRDefault="003A2AE6" w:rsidP="00390772">
            <w:pPr>
              <w:rPr>
                <w:rFonts w:ascii="Arial" w:hAnsi="Arial" w:cs="Arial"/>
                <w:sz w:val="20"/>
                <w:szCs w:val="20"/>
              </w:rPr>
            </w:pPr>
            <w:r w:rsidRPr="00A96613">
              <w:rPr>
                <w:rFonts w:ascii="Arial" w:hAnsi="Arial" w:cs="Arial"/>
                <w:sz w:val="20"/>
                <w:szCs w:val="20"/>
              </w:rPr>
              <w:t>al. Kraśnickie 4</w:t>
            </w:r>
          </w:p>
        </w:tc>
        <w:tc>
          <w:tcPr>
            <w:tcW w:w="963" w:type="dxa"/>
            <w:shd w:val="clear" w:color="auto" w:fill="auto"/>
          </w:tcPr>
          <w:p w14:paraId="7A6FE2C4" w14:textId="77777777" w:rsidR="003A2AE6" w:rsidRPr="00A96613" w:rsidRDefault="00D84FF5" w:rsidP="0039077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14:paraId="315B7F1A" w14:textId="77777777" w:rsidR="003A2AE6" w:rsidRPr="00A96613" w:rsidRDefault="00D84FF5" w:rsidP="003907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15574,44</w:t>
            </w:r>
          </w:p>
        </w:tc>
        <w:tc>
          <w:tcPr>
            <w:tcW w:w="3289" w:type="dxa"/>
            <w:shd w:val="clear" w:color="auto" w:fill="auto"/>
          </w:tcPr>
          <w:p w14:paraId="1E27D2B4" w14:textId="77777777" w:rsidR="003A2AE6" w:rsidRPr="00A96613" w:rsidRDefault="00D84FF5" w:rsidP="003907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2593,30</w:t>
            </w:r>
          </w:p>
        </w:tc>
      </w:tr>
      <w:tr w:rsidR="003A2AE6" w:rsidRPr="00A96613" w14:paraId="43F0A173" w14:textId="77777777" w:rsidTr="007272AE">
        <w:tc>
          <w:tcPr>
            <w:tcW w:w="2552" w:type="dxa"/>
            <w:shd w:val="clear" w:color="auto" w:fill="auto"/>
          </w:tcPr>
          <w:p w14:paraId="1D7613EF" w14:textId="77777777" w:rsidR="003A2AE6" w:rsidRPr="00A96613" w:rsidRDefault="003A2AE6" w:rsidP="00390772">
            <w:pPr>
              <w:rPr>
                <w:rFonts w:ascii="Arial" w:hAnsi="Arial" w:cs="Arial"/>
                <w:sz w:val="20"/>
                <w:szCs w:val="20"/>
              </w:rPr>
            </w:pPr>
            <w:r w:rsidRPr="00A96613">
              <w:rPr>
                <w:rFonts w:ascii="Arial" w:hAnsi="Arial" w:cs="Arial"/>
                <w:sz w:val="20"/>
                <w:szCs w:val="20"/>
              </w:rPr>
              <w:t>ul. Spadochroniarzy 5</w:t>
            </w:r>
          </w:p>
        </w:tc>
        <w:tc>
          <w:tcPr>
            <w:tcW w:w="963" w:type="dxa"/>
            <w:shd w:val="clear" w:color="auto" w:fill="auto"/>
          </w:tcPr>
          <w:p w14:paraId="55E784ED" w14:textId="77777777" w:rsidR="003A2AE6" w:rsidRPr="00A96613" w:rsidRDefault="003A2AE6" w:rsidP="0039077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6613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2DE34E6B" w14:textId="77777777" w:rsidR="003A2AE6" w:rsidRPr="00A96613" w:rsidRDefault="003A2AE6" w:rsidP="003907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6613">
              <w:rPr>
                <w:rFonts w:ascii="Arial" w:hAnsi="Arial" w:cs="Arial"/>
                <w:sz w:val="20"/>
                <w:szCs w:val="20"/>
              </w:rPr>
              <w:t>25603,72</w:t>
            </w:r>
          </w:p>
        </w:tc>
        <w:tc>
          <w:tcPr>
            <w:tcW w:w="3289" w:type="dxa"/>
            <w:shd w:val="clear" w:color="auto" w:fill="auto"/>
          </w:tcPr>
          <w:p w14:paraId="04441BF1" w14:textId="77777777" w:rsidR="003A2AE6" w:rsidRPr="00A96613" w:rsidRDefault="003A2AE6" w:rsidP="003907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6613">
              <w:rPr>
                <w:rFonts w:ascii="Arial" w:hAnsi="Arial" w:cs="Arial"/>
                <w:sz w:val="20"/>
                <w:szCs w:val="20"/>
              </w:rPr>
              <w:t>6058,00</w:t>
            </w:r>
          </w:p>
        </w:tc>
      </w:tr>
      <w:tr w:rsidR="003A2AE6" w:rsidRPr="00A96613" w14:paraId="65B772DB" w14:textId="77777777" w:rsidTr="007272AE">
        <w:tc>
          <w:tcPr>
            <w:tcW w:w="2552" w:type="dxa"/>
            <w:shd w:val="clear" w:color="auto" w:fill="auto"/>
          </w:tcPr>
          <w:p w14:paraId="016E9BC3" w14:textId="77777777" w:rsidR="003A2AE6" w:rsidRPr="00A96613" w:rsidRDefault="003A2AE6" w:rsidP="00390772">
            <w:pPr>
              <w:rPr>
                <w:rFonts w:ascii="Arial" w:hAnsi="Arial" w:cs="Arial"/>
                <w:sz w:val="20"/>
                <w:szCs w:val="20"/>
              </w:rPr>
            </w:pPr>
            <w:r w:rsidRPr="00A96613">
              <w:rPr>
                <w:rFonts w:ascii="Arial" w:hAnsi="Arial" w:cs="Arial"/>
                <w:sz w:val="20"/>
                <w:szCs w:val="20"/>
              </w:rPr>
              <w:t>ul. Nowy Świat 40</w:t>
            </w:r>
          </w:p>
        </w:tc>
        <w:tc>
          <w:tcPr>
            <w:tcW w:w="963" w:type="dxa"/>
            <w:shd w:val="clear" w:color="auto" w:fill="auto"/>
          </w:tcPr>
          <w:p w14:paraId="0B5A394C" w14:textId="77777777" w:rsidR="003A2AE6" w:rsidRPr="00A96613" w:rsidRDefault="003A2AE6" w:rsidP="0039077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6613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14:paraId="1F54C798" w14:textId="77777777" w:rsidR="003A2AE6" w:rsidRPr="00A96613" w:rsidRDefault="003A2AE6" w:rsidP="003907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6613">
              <w:rPr>
                <w:rFonts w:ascii="Arial" w:hAnsi="Arial" w:cs="Arial"/>
                <w:sz w:val="20"/>
                <w:szCs w:val="20"/>
              </w:rPr>
              <w:t>22006,19</w:t>
            </w:r>
          </w:p>
        </w:tc>
        <w:tc>
          <w:tcPr>
            <w:tcW w:w="3289" w:type="dxa"/>
            <w:shd w:val="clear" w:color="auto" w:fill="auto"/>
          </w:tcPr>
          <w:p w14:paraId="1279CCEE" w14:textId="77777777" w:rsidR="003A2AE6" w:rsidRPr="00A96613" w:rsidRDefault="003A2AE6" w:rsidP="003907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6613">
              <w:rPr>
                <w:rFonts w:ascii="Arial" w:hAnsi="Arial" w:cs="Arial"/>
                <w:sz w:val="20"/>
                <w:szCs w:val="20"/>
              </w:rPr>
              <w:t>5040,78</w:t>
            </w:r>
          </w:p>
        </w:tc>
      </w:tr>
      <w:tr w:rsidR="003A2AE6" w:rsidRPr="00A96613" w14:paraId="1B7E3D6F" w14:textId="77777777" w:rsidTr="007272AE">
        <w:tc>
          <w:tcPr>
            <w:tcW w:w="2552" w:type="dxa"/>
            <w:shd w:val="clear" w:color="auto" w:fill="auto"/>
          </w:tcPr>
          <w:p w14:paraId="49BE1A15" w14:textId="77777777" w:rsidR="003A2AE6" w:rsidRPr="00A96613" w:rsidRDefault="007272AE" w:rsidP="003907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ul. Droga Męczenników </w:t>
            </w:r>
            <w:r w:rsidR="003A2AE6" w:rsidRPr="00A96613">
              <w:rPr>
                <w:rFonts w:ascii="Arial" w:hAnsi="Arial" w:cs="Arial"/>
                <w:sz w:val="20"/>
                <w:szCs w:val="20"/>
              </w:rPr>
              <w:t xml:space="preserve">Majdanka </w:t>
            </w:r>
            <w:r>
              <w:rPr>
                <w:rFonts w:ascii="Arial" w:hAnsi="Arial" w:cs="Arial"/>
                <w:sz w:val="20"/>
                <w:szCs w:val="20"/>
              </w:rPr>
              <w:t xml:space="preserve">  70</w:t>
            </w:r>
          </w:p>
        </w:tc>
        <w:tc>
          <w:tcPr>
            <w:tcW w:w="963" w:type="dxa"/>
            <w:shd w:val="clear" w:color="auto" w:fill="auto"/>
          </w:tcPr>
          <w:p w14:paraId="1CFB639C" w14:textId="77777777" w:rsidR="003A2AE6" w:rsidRPr="00A96613" w:rsidRDefault="00CF37CC" w:rsidP="00D84FF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D84FF5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73291230" w14:textId="77777777" w:rsidR="003A2AE6" w:rsidRPr="00A96613" w:rsidRDefault="00D84FF5" w:rsidP="00DF6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131219,80</w:t>
            </w:r>
          </w:p>
        </w:tc>
        <w:tc>
          <w:tcPr>
            <w:tcW w:w="3289" w:type="dxa"/>
            <w:shd w:val="clear" w:color="auto" w:fill="auto"/>
          </w:tcPr>
          <w:p w14:paraId="09ABB653" w14:textId="77777777" w:rsidR="003A2AE6" w:rsidRPr="00A96613" w:rsidRDefault="00D84FF5" w:rsidP="00DF6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25844,19</w:t>
            </w:r>
          </w:p>
        </w:tc>
      </w:tr>
      <w:tr w:rsidR="00D86C01" w:rsidRPr="00A96613" w14:paraId="2F80505F" w14:textId="77777777" w:rsidTr="007272AE">
        <w:tc>
          <w:tcPr>
            <w:tcW w:w="2552" w:type="dxa"/>
            <w:shd w:val="clear" w:color="auto" w:fill="auto"/>
          </w:tcPr>
          <w:p w14:paraId="55079667" w14:textId="77777777" w:rsidR="00D86C01" w:rsidRDefault="00D86C01" w:rsidP="003907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Kraśnik ul. Lubelska 159</w:t>
            </w:r>
          </w:p>
        </w:tc>
        <w:tc>
          <w:tcPr>
            <w:tcW w:w="963" w:type="dxa"/>
            <w:shd w:val="clear" w:color="auto" w:fill="auto"/>
          </w:tcPr>
          <w:p w14:paraId="1F21C769" w14:textId="77777777" w:rsidR="00D86C01" w:rsidRDefault="00D86C01" w:rsidP="0039077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559" w:type="dxa"/>
            <w:shd w:val="clear" w:color="auto" w:fill="auto"/>
          </w:tcPr>
          <w:p w14:paraId="6DEBC063" w14:textId="77777777" w:rsidR="00D86C01" w:rsidRPr="00A96613" w:rsidRDefault="00D86C01" w:rsidP="00DF6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27103,00</w:t>
            </w:r>
          </w:p>
        </w:tc>
        <w:tc>
          <w:tcPr>
            <w:tcW w:w="3289" w:type="dxa"/>
            <w:shd w:val="clear" w:color="auto" w:fill="auto"/>
          </w:tcPr>
          <w:p w14:paraId="08408D7B" w14:textId="77777777" w:rsidR="00D86C01" w:rsidRPr="00A96613" w:rsidRDefault="00D86C01" w:rsidP="00DF6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5805,14</w:t>
            </w:r>
          </w:p>
        </w:tc>
      </w:tr>
      <w:tr w:rsidR="00CF37CC" w:rsidRPr="00A96613" w14:paraId="3F7AD36F" w14:textId="77777777" w:rsidTr="007272AE">
        <w:tc>
          <w:tcPr>
            <w:tcW w:w="2552" w:type="dxa"/>
            <w:shd w:val="clear" w:color="auto" w:fill="auto"/>
          </w:tcPr>
          <w:p w14:paraId="68981830" w14:textId="77777777" w:rsidR="00CF37CC" w:rsidRDefault="00CF37CC" w:rsidP="003907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Wólka Gościeradowska</w:t>
            </w:r>
          </w:p>
        </w:tc>
        <w:tc>
          <w:tcPr>
            <w:tcW w:w="963" w:type="dxa"/>
            <w:shd w:val="clear" w:color="auto" w:fill="auto"/>
          </w:tcPr>
          <w:p w14:paraId="2DE4D4D0" w14:textId="77777777" w:rsidR="00CF37CC" w:rsidRDefault="00CF37CC" w:rsidP="0039077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</w:tcPr>
          <w:p w14:paraId="3EC4EE34" w14:textId="77777777" w:rsidR="00CF37CC" w:rsidRDefault="00CF37CC" w:rsidP="00DF6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9" w:type="dxa"/>
            <w:shd w:val="clear" w:color="auto" w:fill="auto"/>
          </w:tcPr>
          <w:p w14:paraId="23F3150A" w14:textId="77777777" w:rsidR="00CF37CC" w:rsidRDefault="00CF37CC" w:rsidP="00DF6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7033,99</w:t>
            </w:r>
          </w:p>
        </w:tc>
      </w:tr>
      <w:tr w:rsidR="003A2AE6" w:rsidRPr="00A96613" w14:paraId="59F9BD97" w14:textId="77777777" w:rsidTr="007272AE">
        <w:tc>
          <w:tcPr>
            <w:tcW w:w="2552" w:type="dxa"/>
            <w:shd w:val="clear" w:color="auto" w:fill="auto"/>
          </w:tcPr>
          <w:p w14:paraId="660E2901" w14:textId="77777777" w:rsidR="003A2AE6" w:rsidRPr="00A96613" w:rsidRDefault="003A2AE6" w:rsidP="00D84FF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96613">
              <w:rPr>
                <w:rFonts w:ascii="Arial" w:hAnsi="Arial" w:cs="Arial"/>
                <w:b/>
                <w:sz w:val="20"/>
                <w:szCs w:val="20"/>
              </w:rPr>
              <w:t>Razem:</w:t>
            </w:r>
          </w:p>
        </w:tc>
        <w:tc>
          <w:tcPr>
            <w:tcW w:w="963" w:type="dxa"/>
            <w:shd w:val="clear" w:color="auto" w:fill="auto"/>
          </w:tcPr>
          <w:p w14:paraId="484809D8" w14:textId="77777777" w:rsidR="003A2AE6" w:rsidRPr="00A96613" w:rsidRDefault="008C0111" w:rsidP="00390772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8C0111">
              <w:rPr>
                <w:rFonts w:ascii="Arial" w:hAnsi="Arial" w:cs="Arial"/>
                <w:b/>
                <w:sz w:val="20"/>
                <w:szCs w:val="20"/>
              </w:rPr>
              <w:t>189</w:t>
            </w:r>
          </w:p>
        </w:tc>
        <w:tc>
          <w:tcPr>
            <w:tcW w:w="1559" w:type="dxa"/>
            <w:shd w:val="clear" w:color="auto" w:fill="auto"/>
          </w:tcPr>
          <w:p w14:paraId="0EAE6E53" w14:textId="77777777" w:rsidR="003A2AE6" w:rsidRPr="00A96613" w:rsidRDefault="003A2AE6" w:rsidP="00390772">
            <w:pPr>
              <w:suppressAutoHyphens w:val="0"/>
              <w:jc w:val="center"/>
              <w:rPr>
                <w:rFonts w:ascii="Arial" w:hAnsi="Arial" w:cs="Arial"/>
                <w:b/>
                <w:bCs w:val="0"/>
                <w:sz w:val="20"/>
                <w:szCs w:val="20"/>
                <w:lang w:eastAsia="pl-PL"/>
              </w:rPr>
            </w:pPr>
          </w:p>
          <w:p w14:paraId="54CB2B3C" w14:textId="77777777" w:rsidR="003A2AE6" w:rsidRPr="00A96613" w:rsidRDefault="003A2AE6" w:rsidP="00390772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3289" w:type="dxa"/>
            <w:shd w:val="clear" w:color="auto" w:fill="auto"/>
          </w:tcPr>
          <w:p w14:paraId="114688C6" w14:textId="77777777" w:rsidR="003A2AE6" w:rsidRPr="00A96613" w:rsidRDefault="008C0111" w:rsidP="0039077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142532,47</w:t>
            </w:r>
          </w:p>
        </w:tc>
      </w:tr>
    </w:tbl>
    <w:p w14:paraId="5CEB2365" w14:textId="77777777" w:rsidR="003A2AE6" w:rsidRDefault="003A2AE6" w:rsidP="003A2AE6">
      <w:pPr>
        <w:rPr>
          <w:rFonts w:ascii="Arial" w:hAnsi="Arial" w:cs="Arial"/>
          <w:sz w:val="20"/>
          <w:szCs w:val="20"/>
        </w:rPr>
      </w:pPr>
    </w:p>
    <w:p w14:paraId="43B9B5DA" w14:textId="77777777" w:rsidR="003A2AE6" w:rsidRDefault="003A2AE6" w:rsidP="003A2AE6">
      <w:pPr>
        <w:rPr>
          <w:rFonts w:ascii="Arial" w:hAnsi="Arial" w:cs="Arial"/>
          <w:sz w:val="20"/>
          <w:szCs w:val="20"/>
        </w:rPr>
      </w:pPr>
    </w:p>
    <w:p w14:paraId="46825612" w14:textId="77777777" w:rsidR="003A2AE6" w:rsidRDefault="003A2AE6"/>
    <w:tbl>
      <w:tblPr>
        <w:tblpPr w:leftFromText="141" w:rightFromText="141" w:vertAnchor="text" w:horzAnchor="margin" w:tblpX="704" w:tblpY="-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6"/>
        <w:gridCol w:w="4252"/>
        <w:gridCol w:w="2151"/>
      </w:tblGrid>
      <w:tr w:rsidR="003A2AE6" w:rsidRPr="00A96613" w14:paraId="3605A3F6" w14:textId="77777777" w:rsidTr="00D80465">
        <w:trPr>
          <w:trHeight w:val="413"/>
        </w:trPr>
        <w:tc>
          <w:tcPr>
            <w:tcW w:w="1956" w:type="dxa"/>
            <w:shd w:val="clear" w:color="auto" w:fill="auto"/>
            <w:vAlign w:val="center"/>
          </w:tcPr>
          <w:p w14:paraId="112CBD45" w14:textId="77777777" w:rsidR="003A2AE6" w:rsidRPr="002A00BE" w:rsidRDefault="003A2AE6" w:rsidP="00E90910">
            <w:pPr>
              <w:rPr>
                <w:rFonts w:ascii="Arial" w:hAnsi="Arial" w:cs="Arial"/>
                <w:sz w:val="22"/>
                <w:szCs w:val="22"/>
              </w:rPr>
            </w:pPr>
            <w:r w:rsidRPr="002A00BE">
              <w:rPr>
                <w:rFonts w:ascii="Arial" w:hAnsi="Arial" w:cs="Arial"/>
                <w:sz w:val="18"/>
                <w:szCs w:val="18"/>
              </w:rPr>
              <w:t>Adres kompleksu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7C65B38A" w14:textId="77777777" w:rsidR="003A2AE6" w:rsidRPr="002A00BE" w:rsidRDefault="003A2AE6" w:rsidP="00E909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00BE">
              <w:rPr>
                <w:rFonts w:ascii="Arial" w:hAnsi="Arial" w:cs="Arial"/>
                <w:sz w:val="18"/>
                <w:szCs w:val="18"/>
              </w:rPr>
              <w:t>Wykaz obiektów szkoleniowych</w:t>
            </w:r>
          </w:p>
        </w:tc>
        <w:tc>
          <w:tcPr>
            <w:tcW w:w="2151" w:type="dxa"/>
            <w:shd w:val="clear" w:color="auto" w:fill="auto"/>
            <w:vAlign w:val="center"/>
          </w:tcPr>
          <w:p w14:paraId="64A5AD2B" w14:textId="77777777" w:rsidR="003A2AE6" w:rsidRPr="00A96613" w:rsidRDefault="003A2AE6" w:rsidP="00E9091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2F12429" w14:textId="77777777" w:rsidR="003A2AE6" w:rsidRPr="00A96613" w:rsidRDefault="003A2AE6" w:rsidP="00E9091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6613">
              <w:rPr>
                <w:rFonts w:ascii="Arial" w:hAnsi="Arial" w:cs="Arial"/>
                <w:b/>
                <w:sz w:val="18"/>
                <w:szCs w:val="18"/>
              </w:rPr>
              <w:t>Powierzchnia [m</w:t>
            </w:r>
            <w:r w:rsidRPr="00A96613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2</w:t>
            </w:r>
            <w:r w:rsidRPr="00A96613">
              <w:rPr>
                <w:rFonts w:ascii="Arial" w:hAnsi="Arial" w:cs="Arial"/>
                <w:b/>
                <w:sz w:val="18"/>
                <w:szCs w:val="18"/>
              </w:rPr>
              <w:t>]</w:t>
            </w:r>
          </w:p>
          <w:p w14:paraId="3805150F" w14:textId="77777777" w:rsidR="003A2AE6" w:rsidRPr="00A96613" w:rsidRDefault="003A2AE6" w:rsidP="00E909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2AE6" w:rsidRPr="00A96613" w14:paraId="2FFA7727" w14:textId="77777777" w:rsidTr="00E90910">
        <w:tc>
          <w:tcPr>
            <w:tcW w:w="1956" w:type="dxa"/>
            <w:shd w:val="clear" w:color="auto" w:fill="auto"/>
          </w:tcPr>
          <w:p w14:paraId="116FE119" w14:textId="77777777" w:rsidR="003A2AE6" w:rsidRPr="002A00BE" w:rsidRDefault="003A2AE6" w:rsidP="00E90910">
            <w:pPr>
              <w:rPr>
                <w:rFonts w:ascii="Arial" w:hAnsi="Arial" w:cs="Arial"/>
                <w:sz w:val="20"/>
                <w:szCs w:val="20"/>
              </w:rPr>
            </w:pPr>
            <w:r w:rsidRPr="002A00BE">
              <w:rPr>
                <w:rFonts w:ascii="Arial" w:hAnsi="Arial" w:cs="Arial"/>
                <w:sz w:val="20"/>
                <w:szCs w:val="20"/>
              </w:rPr>
              <w:t>ul. Z. Herberta 49</w:t>
            </w:r>
          </w:p>
        </w:tc>
        <w:tc>
          <w:tcPr>
            <w:tcW w:w="4252" w:type="dxa"/>
            <w:shd w:val="clear" w:color="auto" w:fill="auto"/>
          </w:tcPr>
          <w:p w14:paraId="0C1B2F90" w14:textId="77777777" w:rsidR="003A2AE6" w:rsidRPr="002A00BE" w:rsidRDefault="003A2AE6" w:rsidP="00E90910">
            <w:pPr>
              <w:rPr>
                <w:rFonts w:ascii="Arial" w:hAnsi="Arial" w:cs="Arial"/>
                <w:sz w:val="20"/>
                <w:szCs w:val="20"/>
              </w:rPr>
            </w:pPr>
            <w:r w:rsidRPr="002A00BE">
              <w:rPr>
                <w:rFonts w:ascii="Arial" w:hAnsi="Arial" w:cs="Arial"/>
                <w:sz w:val="20"/>
                <w:szCs w:val="20"/>
              </w:rPr>
              <w:t xml:space="preserve">strzelnica pistoletowa </w:t>
            </w:r>
          </w:p>
        </w:tc>
        <w:tc>
          <w:tcPr>
            <w:tcW w:w="2151" w:type="dxa"/>
            <w:shd w:val="clear" w:color="auto" w:fill="auto"/>
          </w:tcPr>
          <w:p w14:paraId="09FC52A0" w14:textId="77777777" w:rsidR="003A2AE6" w:rsidRPr="00A96613" w:rsidRDefault="003A2AE6" w:rsidP="00E90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6613">
              <w:rPr>
                <w:rFonts w:ascii="Arial" w:hAnsi="Arial" w:cs="Arial"/>
                <w:sz w:val="20"/>
                <w:szCs w:val="20"/>
              </w:rPr>
              <w:t>3 500</w:t>
            </w:r>
          </w:p>
        </w:tc>
      </w:tr>
      <w:tr w:rsidR="003A2AE6" w:rsidRPr="00A96613" w14:paraId="1A69DD37" w14:textId="77777777" w:rsidTr="00E90910">
        <w:tc>
          <w:tcPr>
            <w:tcW w:w="1956" w:type="dxa"/>
            <w:shd w:val="clear" w:color="auto" w:fill="auto"/>
          </w:tcPr>
          <w:p w14:paraId="36B9E165" w14:textId="77777777" w:rsidR="003A2AE6" w:rsidRPr="002A00BE" w:rsidRDefault="003A2AE6" w:rsidP="00E90910">
            <w:pPr>
              <w:rPr>
                <w:rFonts w:ascii="Arial" w:hAnsi="Arial" w:cs="Arial"/>
                <w:sz w:val="20"/>
                <w:szCs w:val="20"/>
              </w:rPr>
            </w:pPr>
            <w:r w:rsidRPr="002A00BE">
              <w:rPr>
                <w:rFonts w:ascii="Arial" w:hAnsi="Arial" w:cs="Arial"/>
                <w:sz w:val="20"/>
                <w:szCs w:val="20"/>
              </w:rPr>
              <w:t>ul. Z. Herberta 49</w:t>
            </w:r>
          </w:p>
        </w:tc>
        <w:tc>
          <w:tcPr>
            <w:tcW w:w="4252" w:type="dxa"/>
            <w:shd w:val="clear" w:color="auto" w:fill="auto"/>
          </w:tcPr>
          <w:p w14:paraId="1408AB72" w14:textId="77777777" w:rsidR="003A2AE6" w:rsidRPr="002A00BE" w:rsidRDefault="003A2AE6" w:rsidP="00E90910">
            <w:pPr>
              <w:rPr>
                <w:rFonts w:ascii="Arial" w:hAnsi="Arial" w:cs="Arial"/>
                <w:sz w:val="20"/>
                <w:szCs w:val="20"/>
              </w:rPr>
            </w:pPr>
            <w:r w:rsidRPr="002A00BE">
              <w:rPr>
                <w:rFonts w:ascii="Arial" w:hAnsi="Arial" w:cs="Arial"/>
                <w:sz w:val="20"/>
                <w:szCs w:val="20"/>
              </w:rPr>
              <w:t>ośrodek szkolenia fizycznego - boiska</w:t>
            </w:r>
          </w:p>
        </w:tc>
        <w:tc>
          <w:tcPr>
            <w:tcW w:w="2151" w:type="dxa"/>
            <w:shd w:val="clear" w:color="auto" w:fill="auto"/>
          </w:tcPr>
          <w:p w14:paraId="2BA60065" w14:textId="77777777" w:rsidR="003A2AE6" w:rsidRPr="00A96613" w:rsidRDefault="003A2AE6" w:rsidP="00E90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6613">
              <w:rPr>
                <w:rFonts w:ascii="Arial" w:hAnsi="Arial" w:cs="Arial"/>
                <w:sz w:val="20"/>
                <w:szCs w:val="20"/>
              </w:rPr>
              <w:t>17 550</w:t>
            </w:r>
          </w:p>
        </w:tc>
      </w:tr>
      <w:tr w:rsidR="003A2AE6" w:rsidRPr="00A96613" w14:paraId="17D6897E" w14:textId="77777777" w:rsidTr="00E90910">
        <w:tc>
          <w:tcPr>
            <w:tcW w:w="1956" w:type="dxa"/>
            <w:shd w:val="clear" w:color="auto" w:fill="auto"/>
          </w:tcPr>
          <w:p w14:paraId="6A583522" w14:textId="77777777" w:rsidR="003A2AE6" w:rsidRPr="002A00BE" w:rsidRDefault="003A2AE6" w:rsidP="00E90910">
            <w:pPr>
              <w:rPr>
                <w:rFonts w:ascii="Arial" w:hAnsi="Arial" w:cs="Arial"/>
                <w:sz w:val="20"/>
                <w:szCs w:val="20"/>
              </w:rPr>
            </w:pPr>
            <w:r w:rsidRPr="002A00BE">
              <w:rPr>
                <w:rFonts w:ascii="Arial" w:hAnsi="Arial" w:cs="Arial"/>
                <w:sz w:val="20"/>
                <w:szCs w:val="20"/>
              </w:rPr>
              <w:t>ul. Z. Herberta 49</w:t>
            </w:r>
          </w:p>
        </w:tc>
        <w:tc>
          <w:tcPr>
            <w:tcW w:w="4252" w:type="dxa"/>
            <w:shd w:val="clear" w:color="auto" w:fill="auto"/>
          </w:tcPr>
          <w:p w14:paraId="54FB555B" w14:textId="77777777" w:rsidR="003A2AE6" w:rsidRPr="002A00BE" w:rsidRDefault="00A6570C" w:rsidP="00E90910">
            <w:pPr>
              <w:rPr>
                <w:rFonts w:ascii="Arial" w:hAnsi="Arial" w:cs="Arial"/>
                <w:sz w:val="20"/>
                <w:szCs w:val="20"/>
              </w:rPr>
            </w:pPr>
            <w:r w:rsidRPr="002A00BE">
              <w:rPr>
                <w:rFonts w:ascii="Arial" w:hAnsi="Arial" w:cs="Arial"/>
                <w:sz w:val="20"/>
                <w:szCs w:val="20"/>
              </w:rPr>
              <w:t>s</w:t>
            </w:r>
            <w:r w:rsidR="003A2AE6" w:rsidRPr="002A00BE">
              <w:rPr>
                <w:rFonts w:ascii="Arial" w:hAnsi="Arial" w:cs="Arial"/>
                <w:sz w:val="20"/>
                <w:szCs w:val="20"/>
              </w:rPr>
              <w:t>ala ćwiczeń     b 163</w:t>
            </w:r>
          </w:p>
        </w:tc>
        <w:tc>
          <w:tcPr>
            <w:tcW w:w="2151" w:type="dxa"/>
            <w:shd w:val="clear" w:color="auto" w:fill="auto"/>
          </w:tcPr>
          <w:p w14:paraId="49067580" w14:textId="77777777" w:rsidR="003A2AE6" w:rsidRPr="00A96613" w:rsidRDefault="003A2AE6" w:rsidP="00E90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6613">
              <w:rPr>
                <w:rFonts w:ascii="Arial" w:hAnsi="Arial" w:cs="Arial"/>
                <w:sz w:val="20"/>
                <w:szCs w:val="20"/>
              </w:rPr>
              <w:t>791</w:t>
            </w:r>
          </w:p>
        </w:tc>
      </w:tr>
      <w:tr w:rsidR="003A2AE6" w:rsidRPr="00A96613" w14:paraId="735E1E9C" w14:textId="77777777" w:rsidTr="00E90910">
        <w:tc>
          <w:tcPr>
            <w:tcW w:w="1956" w:type="dxa"/>
            <w:shd w:val="clear" w:color="auto" w:fill="auto"/>
          </w:tcPr>
          <w:p w14:paraId="1C656005" w14:textId="77777777" w:rsidR="003A2AE6" w:rsidRPr="002A00BE" w:rsidRDefault="003A2AE6" w:rsidP="00E90910">
            <w:pPr>
              <w:rPr>
                <w:rFonts w:ascii="Arial" w:hAnsi="Arial" w:cs="Arial"/>
                <w:sz w:val="20"/>
                <w:szCs w:val="20"/>
              </w:rPr>
            </w:pPr>
            <w:r w:rsidRPr="002A00BE">
              <w:rPr>
                <w:rFonts w:ascii="Arial" w:hAnsi="Arial" w:cs="Arial"/>
                <w:sz w:val="20"/>
                <w:szCs w:val="20"/>
              </w:rPr>
              <w:t>ul. Z. Herberta 49</w:t>
            </w:r>
          </w:p>
        </w:tc>
        <w:tc>
          <w:tcPr>
            <w:tcW w:w="4252" w:type="dxa"/>
            <w:shd w:val="clear" w:color="auto" w:fill="auto"/>
          </w:tcPr>
          <w:p w14:paraId="782170F6" w14:textId="77777777" w:rsidR="003A2AE6" w:rsidRPr="002A00BE" w:rsidRDefault="003A2AE6" w:rsidP="00E90910">
            <w:pPr>
              <w:rPr>
                <w:rFonts w:ascii="Arial" w:hAnsi="Arial" w:cs="Arial"/>
                <w:sz w:val="20"/>
                <w:szCs w:val="20"/>
              </w:rPr>
            </w:pPr>
            <w:r w:rsidRPr="002A00BE">
              <w:rPr>
                <w:rFonts w:ascii="Arial" w:hAnsi="Arial" w:cs="Arial"/>
                <w:sz w:val="20"/>
                <w:szCs w:val="20"/>
              </w:rPr>
              <w:t>ośrodek szkolenia specjalistycznego</w:t>
            </w:r>
          </w:p>
        </w:tc>
        <w:tc>
          <w:tcPr>
            <w:tcW w:w="2151" w:type="dxa"/>
            <w:shd w:val="clear" w:color="auto" w:fill="auto"/>
          </w:tcPr>
          <w:p w14:paraId="35F782B5" w14:textId="77777777" w:rsidR="003A2AE6" w:rsidRPr="00A96613" w:rsidRDefault="003A2AE6" w:rsidP="00E90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6613">
              <w:rPr>
                <w:rFonts w:ascii="Arial" w:hAnsi="Arial" w:cs="Arial"/>
                <w:sz w:val="20"/>
                <w:szCs w:val="20"/>
              </w:rPr>
              <w:t>9 975</w:t>
            </w:r>
          </w:p>
        </w:tc>
      </w:tr>
      <w:tr w:rsidR="003A2AE6" w:rsidRPr="00A96613" w14:paraId="52A2BA20" w14:textId="77777777" w:rsidTr="00E90910">
        <w:tc>
          <w:tcPr>
            <w:tcW w:w="1956" w:type="dxa"/>
            <w:shd w:val="clear" w:color="auto" w:fill="auto"/>
          </w:tcPr>
          <w:p w14:paraId="7CC94419" w14:textId="77777777" w:rsidR="003A2AE6" w:rsidRPr="002A00BE" w:rsidRDefault="003A2AE6" w:rsidP="00E90910">
            <w:pPr>
              <w:rPr>
                <w:rFonts w:ascii="Arial" w:hAnsi="Arial" w:cs="Arial"/>
                <w:sz w:val="20"/>
                <w:szCs w:val="20"/>
              </w:rPr>
            </w:pPr>
            <w:r w:rsidRPr="002A00BE">
              <w:rPr>
                <w:rFonts w:ascii="Arial" w:hAnsi="Arial" w:cs="Arial"/>
                <w:sz w:val="20"/>
                <w:szCs w:val="20"/>
              </w:rPr>
              <w:t>al. Racławickie 44</w:t>
            </w:r>
          </w:p>
        </w:tc>
        <w:tc>
          <w:tcPr>
            <w:tcW w:w="4252" w:type="dxa"/>
            <w:shd w:val="clear" w:color="auto" w:fill="auto"/>
          </w:tcPr>
          <w:p w14:paraId="504675FB" w14:textId="77777777" w:rsidR="003A2AE6" w:rsidRPr="002A00BE" w:rsidRDefault="003A2AE6" w:rsidP="00E90910">
            <w:pPr>
              <w:rPr>
                <w:rFonts w:ascii="Arial" w:hAnsi="Arial" w:cs="Arial"/>
                <w:sz w:val="20"/>
                <w:szCs w:val="20"/>
              </w:rPr>
            </w:pPr>
            <w:r w:rsidRPr="002A00BE">
              <w:rPr>
                <w:rFonts w:ascii="Arial" w:hAnsi="Arial" w:cs="Arial"/>
                <w:sz w:val="20"/>
                <w:szCs w:val="20"/>
              </w:rPr>
              <w:t>boisko wielofunkcyjne „ORLIK”</w:t>
            </w:r>
          </w:p>
        </w:tc>
        <w:tc>
          <w:tcPr>
            <w:tcW w:w="2151" w:type="dxa"/>
            <w:shd w:val="clear" w:color="auto" w:fill="auto"/>
          </w:tcPr>
          <w:p w14:paraId="3A29049C" w14:textId="77777777" w:rsidR="003A2AE6" w:rsidRPr="00A96613" w:rsidRDefault="003A2AE6" w:rsidP="00E90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6613">
              <w:rPr>
                <w:rFonts w:ascii="Arial" w:hAnsi="Arial" w:cs="Arial"/>
                <w:sz w:val="20"/>
                <w:szCs w:val="20"/>
              </w:rPr>
              <w:t>1 600</w:t>
            </w:r>
          </w:p>
        </w:tc>
      </w:tr>
      <w:tr w:rsidR="003A2AE6" w:rsidRPr="00A96613" w14:paraId="689DE2D7" w14:textId="77777777" w:rsidTr="00E90910">
        <w:tc>
          <w:tcPr>
            <w:tcW w:w="1956" w:type="dxa"/>
            <w:shd w:val="clear" w:color="auto" w:fill="auto"/>
          </w:tcPr>
          <w:p w14:paraId="47CB3537" w14:textId="77777777" w:rsidR="003A2AE6" w:rsidRPr="002A00BE" w:rsidRDefault="003A2AE6" w:rsidP="00E90910">
            <w:pPr>
              <w:rPr>
                <w:rFonts w:ascii="Arial" w:hAnsi="Arial" w:cs="Arial"/>
                <w:sz w:val="20"/>
                <w:szCs w:val="20"/>
              </w:rPr>
            </w:pPr>
            <w:r w:rsidRPr="002A00BE">
              <w:rPr>
                <w:rFonts w:ascii="Arial" w:hAnsi="Arial" w:cs="Arial"/>
                <w:sz w:val="20"/>
                <w:szCs w:val="20"/>
              </w:rPr>
              <w:t>ul. Droga Męcz. Majdanka 70</w:t>
            </w:r>
          </w:p>
        </w:tc>
        <w:tc>
          <w:tcPr>
            <w:tcW w:w="4252" w:type="dxa"/>
            <w:shd w:val="clear" w:color="auto" w:fill="auto"/>
          </w:tcPr>
          <w:p w14:paraId="59C565C8" w14:textId="77777777" w:rsidR="003A2AE6" w:rsidRPr="002A00BE" w:rsidRDefault="003A2AE6" w:rsidP="00E90910">
            <w:pPr>
              <w:rPr>
                <w:rFonts w:ascii="Arial" w:hAnsi="Arial" w:cs="Arial"/>
                <w:sz w:val="20"/>
                <w:szCs w:val="20"/>
              </w:rPr>
            </w:pPr>
            <w:r w:rsidRPr="002A00BE">
              <w:rPr>
                <w:rFonts w:ascii="Arial" w:hAnsi="Arial" w:cs="Arial"/>
                <w:sz w:val="20"/>
                <w:szCs w:val="20"/>
              </w:rPr>
              <w:t>ośrodek szkolenia fizycznego</w:t>
            </w:r>
          </w:p>
        </w:tc>
        <w:tc>
          <w:tcPr>
            <w:tcW w:w="2151" w:type="dxa"/>
            <w:shd w:val="clear" w:color="auto" w:fill="auto"/>
          </w:tcPr>
          <w:p w14:paraId="04DE8B97" w14:textId="77777777" w:rsidR="003A2AE6" w:rsidRPr="00A96613" w:rsidRDefault="003A2AE6" w:rsidP="00E90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6613">
              <w:rPr>
                <w:rFonts w:ascii="Arial" w:hAnsi="Arial" w:cs="Arial"/>
                <w:sz w:val="20"/>
                <w:szCs w:val="20"/>
              </w:rPr>
              <w:t>6500</w:t>
            </w:r>
          </w:p>
        </w:tc>
      </w:tr>
      <w:tr w:rsidR="003A2AE6" w:rsidRPr="00A96613" w14:paraId="72632F8C" w14:textId="77777777" w:rsidTr="00E90910">
        <w:tc>
          <w:tcPr>
            <w:tcW w:w="1956" w:type="dxa"/>
            <w:shd w:val="clear" w:color="auto" w:fill="auto"/>
          </w:tcPr>
          <w:p w14:paraId="0C143AC9" w14:textId="77777777" w:rsidR="003A2AE6" w:rsidRPr="002A00BE" w:rsidRDefault="003A2AE6" w:rsidP="00E90910">
            <w:pPr>
              <w:rPr>
                <w:rFonts w:ascii="Arial" w:hAnsi="Arial" w:cs="Arial"/>
                <w:sz w:val="20"/>
                <w:szCs w:val="20"/>
              </w:rPr>
            </w:pPr>
            <w:r w:rsidRPr="002A00BE">
              <w:rPr>
                <w:rFonts w:ascii="Arial" w:hAnsi="Arial" w:cs="Arial"/>
                <w:sz w:val="20"/>
                <w:szCs w:val="20"/>
              </w:rPr>
              <w:t>ul. Józefa Franczaka</w:t>
            </w:r>
          </w:p>
        </w:tc>
        <w:tc>
          <w:tcPr>
            <w:tcW w:w="4252" w:type="dxa"/>
            <w:shd w:val="clear" w:color="auto" w:fill="auto"/>
          </w:tcPr>
          <w:p w14:paraId="7F1FDAFA" w14:textId="77777777" w:rsidR="003A2AE6" w:rsidRPr="002A00BE" w:rsidRDefault="003A2AE6" w:rsidP="00E90910">
            <w:pPr>
              <w:rPr>
                <w:rFonts w:ascii="Arial" w:hAnsi="Arial" w:cs="Arial"/>
                <w:sz w:val="20"/>
                <w:szCs w:val="20"/>
              </w:rPr>
            </w:pPr>
            <w:r w:rsidRPr="002A00BE">
              <w:rPr>
                <w:rFonts w:ascii="Arial" w:hAnsi="Arial" w:cs="Arial"/>
                <w:sz w:val="20"/>
                <w:szCs w:val="20"/>
              </w:rPr>
              <w:t>plac ćwiczeń taktycznych</w:t>
            </w:r>
          </w:p>
        </w:tc>
        <w:tc>
          <w:tcPr>
            <w:tcW w:w="2151" w:type="dxa"/>
            <w:shd w:val="clear" w:color="auto" w:fill="auto"/>
          </w:tcPr>
          <w:p w14:paraId="04209E3D" w14:textId="77777777" w:rsidR="003A2AE6" w:rsidRPr="00A96613" w:rsidRDefault="003A2AE6" w:rsidP="00E90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6613">
              <w:rPr>
                <w:rFonts w:ascii="Arial" w:hAnsi="Arial" w:cs="Arial"/>
                <w:sz w:val="20"/>
                <w:szCs w:val="20"/>
              </w:rPr>
              <w:t>708336</w:t>
            </w:r>
          </w:p>
        </w:tc>
      </w:tr>
      <w:tr w:rsidR="00194289" w:rsidRPr="00A96613" w14:paraId="3D74E02F" w14:textId="77777777" w:rsidTr="00E90910">
        <w:tc>
          <w:tcPr>
            <w:tcW w:w="1956" w:type="dxa"/>
            <w:shd w:val="clear" w:color="auto" w:fill="auto"/>
          </w:tcPr>
          <w:p w14:paraId="62240033" w14:textId="77777777" w:rsidR="00194289" w:rsidRPr="002A00BE" w:rsidRDefault="00194289" w:rsidP="00E90910">
            <w:pPr>
              <w:rPr>
                <w:rFonts w:ascii="Arial" w:hAnsi="Arial" w:cs="Arial"/>
                <w:sz w:val="20"/>
                <w:szCs w:val="20"/>
              </w:rPr>
            </w:pPr>
            <w:r w:rsidRPr="002A00BE">
              <w:rPr>
                <w:rFonts w:ascii="Arial" w:hAnsi="Arial" w:cs="Arial"/>
                <w:sz w:val="20"/>
                <w:szCs w:val="20"/>
              </w:rPr>
              <w:t>Kraśnik, ul. Lubelska 159</w:t>
            </w:r>
          </w:p>
        </w:tc>
        <w:tc>
          <w:tcPr>
            <w:tcW w:w="4252" w:type="dxa"/>
            <w:shd w:val="clear" w:color="auto" w:fill="auto"/>
          </w:tcPr>
          <w:p w14:paraId="1A288590" w14:textId="77777777" w:rsidR="00194289" w:rsidRPr="002A00BE" w:rsidRDefault="00194289" w:rsidP="00E90910">
            <w:pPr>
              <w:rPr>
                <w:rFonts w:ascii="Arial" w:hAnsi="Arial" w:cs="Arial"/>
                <w:sz w:val="20"/>
                <w:szCs w:val="20"/>
              </w:rPr>
            </w:pPr>
            <w:r w:rsidRPr="002A00BE">
              <w:rPr>
                <w:rFonts w:ascii="Arial" w:hAnsi="Arial" w:cs="Arial"/>
                <w:sz w:val="20"/>
                <w:szCs w:val="20"/>
              </w:rPr>
              <w:t>ośrodek szkolenia fizycznego</w:t>
            </w:r>
          </w:p>
        </w:tc>
        <w:tc>
          <w:tcPr>
            <w:tcW w:w="2151" w:type="dxa"/>
            <w:shd w:val="clear" w:color="auto" w:fill="auto"/>
          </w:tcPr>
          <w:p w14:paraId="1F98A168" w14:textId="77777777" w:rsidR="00194289" w:rsidRPr="00A96613" w:rsidRDefault="00194289" w:rsidP="00E90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800</w:t>
            </w:r>
          </w:p>
        </w:tc>
      </w:tr>
      <w:tr w:rsidR="00194289" w:rsidRPr="00A96613" w14:paraId="5711CE41" w14:textId="77777777" w:rsidTr="00E90910">
        <w:tc>
          <w:tcPr>
            <w:tcW w:w="1956" w:type="dxa"/>
            <w:shd w:val="clear" w:color="auto" w:fill="auto"/>
          </w:tcPr>
          <w:p w14:paraId="47C936E7" w14:textId="77777777" w:rsidR="00194289" w:rsidRPr="002A00BE" w:rsidRDefault="00194289" w:rsidP="00E90910">
            <w:pPr>
              <w:rPr>
                <w:rFonts w:ascii="Arial" w:hAnsi="Arial" w:cs="Arial"/>
                <w:sz w:val="20"/>
                <w:szCs w:val="20"/>
              </w:rPr>
            </w:pPr>
            <w:r w:rsidRPr="002A00BE">
              <w:rPr>
                <w:rFonts w:ascii="Arial" w:hAnsi="Arial" w:cs="Arial"/>
                <w:sz w:val="20"/>
                <w:szCs w:val="20"/>
              </w:rPr>
              <w:t>Kraśnik, ul. Lubelska 159</w:t>
            </w:r>
          </w:p>
        </w:tc>
        <w:tc>
          <w:tcPr>
            <w:tcW w:w="4252" w:type="dxa"/>
            <w:shd w:val="clear" w:color="auto" w:fill="auto"/>
          </w:tcPr>
          <w:p w14:paraId="0D4C0EDE" w14:textId="77777777" w:rsidR="00194289" w:rsidRPr="002A00BE" w:rsidRDefault="00194289" w:rsidP="00E90910">
            <w:pPr>
              <w:rPr>
                <w:rFonts w:ascii="Arial" w:hAnsi="Arial" w:cs="Arial"/>
                <w:sz w:val="20"/>
                <w:szCs w:val="20"/>
              </w:rPr>
            </w:pPr>
            <w:r w:rsidRPr="002A00BE">
              <w:rPr>
                <w:rFonts w:ascii="Arial" w:hAnsi="Arial" w:cs="Arial"/>
                <w:sz w:val="20"/>
                <w:szCs w:val="20"/>
              </w:rPr>
              <w:t>ośrodek szkolenia z regulaminów</w:t>
            </w:r>
          </w:p>
        </w:tc>
        <w:tc>
          <w:tcPr>
            <w:tcW w:w="2151" w:type="dxa"/>
            <w:shd w:val="clear" w:color="auto" w:fill="auto"/>
          </w:tcPr>
          <w:p w14:paraId="39E3110C" w14:textId="77777777" w:rsidR="00194289" w:rsidRPr="00A96613" w:rsidRDefault="00194289" w:rsidP="00E909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</w:tr>
      <w:tr w:rsidR="003A2AE6" w:rsidRPr="00A96613" w14:paraId="13E28637" w14:textId="77777777" w:rsidTr="00E90910">
        <w:trPr>
          <w:trHeight w:val="70"/>
        </w:trPr>
        <w:tc>
          <w:tcPr>
            <w:tcW w:w="6208" w:type="dxa"/>
            <w:gridSpan w:val="2"/>
            <w:shd w:val="clear" w:color="auto" w:fill="FFFFFF"/>
          </w:tcPr>
          <w:p w14:paraId="612265BC" w14:textId="77777777" w:rsidR="003A2AE6" w:rsidRPr="002A00BE" w:rsidRDefault="003A2AE6" w:rsidP="00E9091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A00BE">
              <w:rPr>
                <w:rFonts w:ascii="Arial" w:hAnsi="Arial" w:cs="Arial"/>
                <w:sz w:val="20"/>
                <w:szCs w:val="20"/>
              </w:rPr>
              <w:t>Razem:</w:t>
            </w:r>
          </w:p>
        </w:tc>
        <w:tc>
          <w:tcPr>
            <w:tcW w:w="2151" w:type="dxa"/>
            <w:shd w:val="clear" w:color="auto" w:fill="FFFFFF"/>
          </w:tcPr>
          <w:p w14:paraId="7FA5BA21" w14:textId="77777777" w:rsidR="003A2AE6" w:rsidRPr="00A96613" w:rsidRDefault="003A2AE6" w:rsidP="002A00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6613">
              <w:rPr>
                <w:rFonts w:ascii="Arial" w:hAnsi="Arial" w:cs="Arial"/>
                <w:b/>
                <w:sz w:val="20"/>
                <w:szCs w:val="20"/>
              </w:rPr>
              <w:t>74</w:t>
            </w:r>
            <w:r w:rsidR="00E86039">
              <w:rPr>
                <w:rFonts w:ascii="Arial" w:hAnsi="Arial" w:cs="Arial"/>
                <w:b/>
                <w:sz w:val="20"/>
                <w:szCs w:val="20"/>
              </w:rPr>
              <w:t>90</w:t>
            </w:r>
            <w:r w:rsidR="002A00BE">
              <w:rPr>
                <w:rFonts w:ascii="Arial" w:hAnsi="Arial" w:cs="Arial"/>
                <w:b/>
                <w:sz w:val="20"/>
                <w:szCs w:val="20"/>
              </w:rPr>
              <w:t>80</w:t>
            </w:r>
          </w:p>
        </w:tc>
      </w:tr>
    </w:tbl>
    <w:p w14:paraId="7443BA21" w14:textId="77777777" w:rsidR="007A5B12" w:rsidRDefault="007A5B12"/>
    <w:p w14:paraId="65486F22" w14:textId="77777777" w:rsidR="007A5B12" w:rsidRDefault="007A5B12"/>
    <w:p w14:paraId="26DC61F7" w14:textId="77777777" w:rsidR="007A5B12" w:rsidRDefault="007A5B12"/>
    <w:p w14:paraId="6FA708CF" w14:textId="77777777" w:rsidR="00E90910" w:rsidRDefault="00E90910"/>
    <w:p w14:paraId="7609E35C" w14:textId="77777777" w:rsidR="007A5B12" w:rsidRDefault="007A5B12"/>
    <w:p w14:paraId="74642B7E" w14:textId="77777777" w:rsidR="007A5B12" w:rsidRDefault="007A5B12" w:rsidP="00E90910">
      <w:pPr>
        <w:jc w:val="both"/>
      </w:pPr>
    </w:p>
    <w:p w14:paraId="41E57058" w14:textId="77777777" w:rsidR="00E90910" w:rsidRDefault="00E90910" w:rsidP="00E90910">
      <w:pPr>
        <w:jc w:val="both"/>
      </w:pPr>
    </w:p>
    <w:p w14:paraId="1A13A548" w14:textId="77777777" w:rsidR="00E90910" w:rsidRDefault="00E90910" w:rsidP="00E90910">
      <w:pPr>
        <w:jc w:val="both"/>
      </w:pPr>
    </w:p>
    <w:p w14:paraId="7EB86F4E" w14:textId="77777777" w:rsidR="00E90910" w:rsidRDefault="00E90910" w:rsidP="00E90910">
      <w:pPr>
        <w:jc w:val="both"/>
      </w:pPr>
    </w:p>
    <w:p w14:paraId="0492ED5D" w14:textId="77777777" w:rsidR="00E90910" w:rsidRDefault="00E90910" w:rsidP="00E90910">
      <w:pPr>
        <w:jc w:val="both"/>
      </w:pPr>
    </w:p>
    <w:p w14:paraId="13A8BD2A" w14:textId="77777777" w:rsidR="00E90910" w:rsidRDefault="00E90910" w:rsidP="00E90910">
      <w:pPr>
        <w:jc w:val="both"/>
      </w:pPr>
    </w:p>
    <w:p w14:paraId="4B6DA676" w14:textId="77777777" w:rsidR="00E90910" w:rsidRDefault="00E90910" w:rsidP="00E90910">
      <w:pPr>
        <w:jc w:val="both"/>
      </w:pPr>
    </w:p>
    <w:p w14:paraId="4897CB2B" w14:textId="77777777" w:rsidR="00F22ECB" w:rsidRDefault="00F22ECB" w:rsidP="00E90910">
      <w:pPr>
        <w:jc w:val="both"/>
      </w:pPr>
    </w:p>
    <w:p w14:paraId="025A0359" w14:textId="77777777" w:rsidR="0004760A" w:rsidRDefault="0004760A" w:rsidP="00E90910">
      <w:pPr>
        <w:jc w:val="both"/>
      </w:pPr>
    </w:p>
    <w:p w14:paraId="523F0ED3" w14:textId="77777777" w:rsidR="002A00BE" w:rsidRDefault="002A00BE" w:rsidP="00E90910">
      <w:pPr>
        <w:jc w:val="both"/>
      </w:pPr>
    </w:p>
    <w:p w14:paraId="582895E9" w14:textId="77777777" w:rsidR="002A00BE" w:rsidRDefault="002A00BE" w:rsidP="00E90910">
      <w:pPr>
        <w:jc w:val="both"/>
      </w:pPr>
    </w:p>
    <w:p w14:paraId="280BF3A6" w14:textId="77777777" w:rsidR="00D80465" w:rsidRDefault="00D80465" w:rsidP="00E90910">
      <w:pPr>
        <w:jc w:val="both"/>
      </w:pPr>
    </w:p>
    <w:p w14:paraId="6D8EDF46" w14:textId="77777777" w:rsidR="00F22ECB" w:rsidRDefault="00F22ECB" w:rsidP="00E90910">
      <w:pPr>
        <w:jc w:val="both"/>
      </w:pPr>
    </w:p>
    <w:tbl>
      <w:tblPr>
        <w:tblW w:w="8363" w:type="dxa"/>
        <w:tblInd w:w="70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"/>
        <w:gridCol w:w="1263"/>
        <w:gridCol w:w="2268"/>
        <w:gridCol w:w="2268"/>
        <w:gridCol w:w="2126"/>
      </w:tblGrid>
      <w:tr w:rsidR="007D52E4" w:rsidRPr="00A96613" w14:paraId="0DA44D6B" w14:textId="77777777" w:rsidTr="00390772">
        <w:trPr>
          <w:trHeight w:val="681"/>
        </w:trPr>
        <w:tc>
          <w:tcPr>
            <w:tcW w:w="83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187492" w14:textId="77777777" w:rsidR="007D52E4" w:rsidRPr="00A96613" w:rsidRDefault="007D52E4" w:rsidP="0039077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96613">
              <w:rPr>
                <w:rFonts w:ascii="Arial" w:hAnsi="Arial" w:cs="Arial"/>
                <w:b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                           Linie gazowe                                                                                     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mb</w:t>
            </w:r>
            <w:proofErr w:type="spellEnd"/>
          </w:p>
          <w:p w14:paraId="4E3CCD7F" w14:textId="77777777" w:rsidR="007D52E4" w:rsidRPr="00A96613" w:rsidRDefault="007D52E4" w:rsidP="0039077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D52E4" w:rsidRPr="00A96613" w14:paraId="50F27862" w14:textId="77777777" w:rsidTr="00390772">
        <w:trPr>
          <w:trHeight w:val="470"/>
        </w:trPr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AB1E6" w14:textId="77777777" w:rsidR="007D52E4" w:rsidRPr="00A96613" w:rsidRDefault="007D52E4" w:rsidP="00390772">
            <w:pPr>
              <w:spacing w:before="240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A96613">
              <w:rPr>
                <w:rFonts w:ascii="Arial" w:hAnsi="Arial" w:cs="Arial"/>
                <w:b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7AEF4" w14:textId="77777777" w:rsidR="007D52E4" w:rsidRPr="00A96613" w:rsidRDefault="007D52E4" w:rsidP="00390772">
            <w:pPr>
              <w:spacing w:before="240"/>
              <w:rPr>
                <w:rFonts w:ascii="Arial" w:hAnsi="Arial" w:cs="Arial"/>
                <w:b/>
                <w:sz w:val="18"/>
                <w:szCs w:val="18"/>
              </w:rPr>
            </w:pPr>
            <w:r w:rsidRPr="00A96613">
              <w:rPr>
                <w:rFonts w:ascii="Arial" w:hAnsi="Arial" w:cs="Arial"/>
                <w:b/>
                <w:sz w:val="18"/>
                <w:szCs w:val="18"/>
              </w:rPr>
              <w:t>Kompl</w:t>
            </w:r>
            <w:r w:rsidR="00741ED6">
              <w:rPr>
                <w:rFonts w:ascii="Arial" w:hAnsi="Arial" w:cs="Arial"/>
                <w:b/>
                <w:sz w:val="18"/>
                <w:szCs w:val="18"/>
              </w:rPr>
              <w:t>eks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F9DC8" w14:textId="77777777" w:rsidR="007D52E4" w:rsidRPr="00A96613" w:rsidRDefault="007D52E4" w:rsidP="00390772">
            <w:pPr>
              <w:spacing w:before="240"/>
              <w:rPr>
                <w:rFonts w:ascii="Arial" w:hAnsi="Arial" w:cs="Arial"/>
                <w:b/>
                <w:sz w:val="18"/>
                <w:szCs w:val="18"/>
              </w:rPr>
            </w:pPr>
            <w:r w:rsidRPr="00A96613">
              <w:rPr>
                <w:rFonts w:ascii="Arial" w:hAnsi="Arial" w:cs="Arial"/>
                <w:b/>
                <w:sz w:val="18"/>
                <w:szCs w:val="18"/>
              </w:rPr>
              <w:t>Miejscowość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4E504" w14:textId="77777777" w:rsidR="007D52E4" w:rsidRPr="00A96613" w:rsidRDefault="007D52E4" w:rsidP="00390772">
            <w:pPr>
              <w:spacing w:before="24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                                       </w:t>
            </w:r>
            <w:r w:rsidRPr="00A96613">
              <w:rPr>
                <w:rFonts w:ascii="Arial" w:hAnsi="Arial" w:cs="Arial"/>
                <w:b/>
                <w:sz w:val="18"/>
                <w:szCs w:val="18"/>
              </w:rPr>
              <w:t>pow./dług.</w:t>
            </w:r>
          </w:p>
        </w:tc>
      </w:tr>
      <w:tr w:rsidR="007D52E4" w:rsidRPr="00A96613" w14:paraId="2FD0EECC" w14:textId="77777777" w:rsidTr="00390772">
        <w:trPr>
          <w:trHeight w:val="281"/>
        </w:trPr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12EB5" w14:textId="77777777" w:rsidR="007D52E4" w:rsidRPr="00A96613" w:rsidRDefault="007D52E4" w:rsidP="0039077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9924C" w14:textId="77777777" w:rsidR="007D52E4" w:rsidRPr="00A96613" w:rsidRDefault="007D52E4" w:rsidP="0039077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E3E75" w14:textId="77777777" w:rsidR="007D52E4" w:rsidRPr="00A96613" w:rsidRDefault="007D52E4" w:rsidP="0039077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EF378" w14:textId="77777777" w:rsidR="007D52E4" w:rsidRPr="00A96613" w:rsidRDefault="007D52E4" w:rsidP="0039077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6613">
              <w:rPr>
                <w:rFonts w:ascii="Arial" w:hAnsi="Arial" w:cs="Arial"/>
                <w:b/>
                <w:sz w:val="18"/>
                <w:szCs w:val="18"/>
              </w:rPr>
              <w:t>ilość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F2665" w14:textId="77777777" w:rsidR="007D52E4" w:rsidRPr="00A96613" w:rsidRDefault="007D52E4" w:rsidP="0039077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6613">
              <w:rPr>
                <w:rFonts w:ascii="Arial" w:hAnsi="Arial" w:cs="Arial"/>
                <w:b/>
                <w:sz w:val="18"/>
                <w:szCs w:val="18"/>
              </w:rPr>
              <w:t>m</w:t>
            </w:r>
            <w:r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²</w:t>
            </w:r>
            <w:r w:rsidRPr="00A96613">
              <w:rPr>
                <w:rFonts w:ascii="Arial" w:hAnsi="Arial" w:cs="Arial"/>
                <w:b/>
                <w:sz w:val="18"/>
                <w:szCs w:val="18"/>
              </w:rPr>
              <w:t>/</w:t>
            </w:r>
            <w:proofErr w:type="spellStart"/>
            <w:r w:rsidRPr="00A96613">
              <w:rPr>
                <w:rFonts w:ascii="Arial" w:hAnsi="Arial" w:cs="Arial"/>
                <w:b/>
                <w:sz w:val="18"/>
                <w:szCs w:val="18"/>
              </w:rPr>
              <w:t>mb</w:t>
            </w:r>
            <w:proofErr w:type="spellEnd"/>
          </w:p>
        </w:tc>
      </w:tr>
      <w:tr w:rsidR="007D52E4" w:rsidRPr="00A96613" w14:paraId="16A77D99" w14:textId="77777777" w:rsidTr="00390772">
        <w:trPr>
          <w:trHeight w:val="235"/>
        </w:trPr>
        <w:tc>
          <w:tcPr>
            <w:tcW w:w="43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5D68E" w14:textId="77777777" w:rsidR="007D52E4" w:rsidRPr="00A96613" w:rsidRDefault="007D52E4" w:rsidP="0039077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96613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50C9B" w14:textId="77777777" w:rsidR="007D52E4" w:rsidRPr="00A96613" w:rsidRDefault="007D52E4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17C6F" w14:textId="77777777" w:rsidR="007D52E4" w:rsidRPr="00A96613" w:rsidRDefault="007D52E4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6613">
              <w:rPr>
                <w:rFonts w:ascii="Arial" w:hAnsi="Arial" w:cs="Arial"/>
                <w:sz w:val="18"/>
                <w:szCs w:val="18"/>
              </w:rPr>
              <w:t>Lublin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F9E45" w14:textId="77777777" w:rsidR="007D52E4" w:rsidRPr="00A96613" w:rsidRDefault="007D52E4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577EC7" w14:textId="77777777" w:rsidR="007D52E4" w:rsidRPr="00A96613" w:rsidRDefault="007D52E4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96613">
              <w:rPr>
                <w:rFonts w:ascii="Arial" w:hAnsi="Arial" w:cs="Arial"/>
                <w:sz w:val="18"/>
                <w:szCs w:val="18"/>
              </w:rPr>
              <w:t>mb</w:t>
            </w:r>
            <w:proofErr w:type="spellEnd"/>
          </w:p>
        </w:tc>
      </w:tr>
      <w:tr w:rsidR="007D52E4" w:rsidRPr="00A96613" w14:paraId="7954E1FC" w14:textId="77777777" w:rsidTr="00390772">
        <w:trPr>
          <w:trHeight w:val="222"/>
        </w:trPr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8A203D" w14:textId="77777777" w:rsidR="007D52E4" w:rsidRPr="00A96613" w:rsidRDefault="007D52E4" w:rsidP="0039077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96613">
              <w:rPr>
                <w:rFonts w:ascii="Arial" w:hAnsi="Arial" w:cs="Arial"/>
                <w:b/>
                <w:sz w:val="18"/>
                <w:szCs w:val="18"/>
              </w:rPr>
              <w:t>ŁĄCZNIE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8038CD6" w14:textId="77777777" w:rsidR="007D52E4" w:rsidRPr="00A96613" w:rsidRDefault="007D52E4" w:rsidP="0039077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178,00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B3EF54A" w14:textId="77777777" w:rsidR="007D52E4" w:rsidRPr="00A96613" w:rsidRDefault="007D52E4" w:rsidP="0039077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A96613">
              <w:rPr>
                <w:rFonts w:ascii="Arial" w:hAnsi="Arial" w:cs="Arial"/>
                <w:b/>
                <w:sz w:val="18"/>
                <w:szCs w:val="18"/>
              </w:rPr>
              <w:t>mb</w:t>
            </w:r>
            <w:proofErr w:type="spellEnd"/>
          </w:p>
        </w:tc>
      </w:tr>
    </w:tbl>
    <w:p w14:paraId="486E730A" w14:textId="77777777" w:rsidR="00F22ECB" w:rsidRDefault="00F22ECB" w:rsidP="00E90910">
      <w:pPr>
        <w:jc w:val="both"/>
      </w:pPr>
    </w:p>
    <w:p w14:paraId="50400F16" w14:textId="77777777" w:rsidR="00F22ECB" w:rsidRDefault="00F22ECB" w:rsidP="00F22ECB">
      <w:pPr>
        <w:jc w:val="both"/>
      </w:pPr>
    </w:p>
    <w:p w14:paraId="448FB1A2" w14:textId="77777777" w:rsidR="00F22ECB" w:rsidRDefault="00F22ECB">
      <w:pPr>
        <w:jc w:val="both"/>
      </w:pPr>
    </w:p>
    <w:tbl>
      <w:tblPr>
        <w:tblW w:w="11468" w:type="dxa"/>
        <w:tblInd w:w="70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"/>
        <w:gridCol w:w="1263"/>
        <w:gridCol w:w="1263"/>
        <w:gridCol w:w="1005"/>
        <w:gridCol w:w="2268"/>
        <w:gridCol w:w="2126"/>
        <w:gridCol w:w="3105"/>
      </w:tblGrid>
      <w:tr w:rsidR="009F3ACC" w:rsidRPr="00A96613" w14:paraId="6F243ECD" w14:textId="77777777" w:rsidTr="009F3ACC">
        <w:trPr>
          <w:gridAfter w:val="1"/>
          <w:wAfter w:w="3105" w:type="dxa"/>
          <w:trHeight w:val="681"/>
        </w:trPr>
        <w:tc>
          <w:tcPr>
            <w:tcW w:w="83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6A3E" w14:textId="77777777" w:rsidR="009F3ACC" w:rsidRDefault="009F3ACC" w:rsidP="0039077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96613">
              <w:rPr>
                <w:rFonts w:ascii="Arial" w:hAnsi="Arial" w:cs="Arial"/>
                <w:b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sz w:val="18"/>
                <w:szCs w:val="18"/>
              </w:rPr>
              <w:t>                                             </w:t>
            </w:r>
          </w:p>
          <w:p w14:paraId="735EB6EB" w14:textId="77777777" w:rsidR="009F3ACC" w:rsidRPr="00A96613" w:rsidRDefault="009F3ACC" w:rsidP="0039077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                                                              Zbiorniki MPS</w:t>
            </w:r>
            <w:r w:rsidR="003B4020">
              <w:rPr>
                <w:rFonts w:ascii="Arial" w:hAnsi="Arial" w:cs="Arial"/>
                <w:b/>
                <w:sz w:val="18"/>
                <w:szCs w:val="18"/>
              </w:rPr>
              <w:t>, zbiorniki bezodpływowe</w:t>
            </w:r>
          </w:p>
          <w:p w14:paraId="139C52E1" w14:textId="77777777" w:rsidR="009F3ACC" w:rsidRPr="00A96613" w:rsidRDefault="009F3ACC" w:rsidP="0039077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84C73" w:rsidRPr="00A96613" w14:paraId="02CDAD21" w14:textId="77777777" w:rsidTr="009F3ACC">
        <w:trPr>
          <w:gridAfter w:val="1"/>
          <w:wAfter w:w="3105" w:type="dxa"/>
          <w:trHeight w:val="470"/>
        </w:trPr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A4019" w14:textId="77777777" w:rsidR="00084C73" w:rsidRPr="00A96613" w:rsidRDefault="00084C73" w:rsidP="00390772">
            <w:pPr>
              <w:spacing w:before="240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A96613">
              <w:rPr>
                <w:rFonts w:ascii="Arial" w:hAnsi="Arial" w:cs="Arial"/>
                <w:b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C9E236" w14:textId="77777777" w:rsidR="00084C73" w:rsidRPr="00A96613" w:rsidRDefault="008A04A1" w:rsidP="00390772">
            <w:pPr>
              <w:spacing w:before="24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Kompleks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8175E" w14:textId="77777777" w:rsidR="00084C73" w:rsidRPr="00A96613" w:rsidRDefault="00084C73" w:rsidP="00390772">
            <w:pPr>
              <w:spacing w:before="24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Miejscowość </w:t>
            </w:r>
          </w:p>
        </w:tc>
        <w:tc>
          <w:tcPr>
            <w:tcW w:w="1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5649E" w14:textId="77777777" w:rsidR="00084C73" w:rsidRPr="00A96613" w:rsidRDefault="00084C73" w:rsidP="00390772">
            <w:pPr>
              <w:spacing w:before="24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Nr obiektu 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1B15B" w14:textId="77777777" w:rsidR="00084C73" w:rsidRPr="00A96613" w:rsidRDefault="00084C73" w:rsidP="00390772">
            <w:pPr>
              <w:spacing w:before="24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6613">
              <w:rPr>
                <w:rFonts w:ascii="Arial" w:hAnsi="Arial" w:cs="Arial"/>
                <w:b/>
                <w:sz w:val="18"/>
                <w:szCs w:val="18"/>
              </w:rPr>
              <w:t>pow./dług.</w:t>
            </w:r>
          </w:p>
        </w:tc>
      </w:tr>
      <w:tr w:rsidR="00084C73" w:rsidRPr="00A96613" w14:paraId="3A7E9B15" w14:textId="77777777" w:rsidTr="009F3ACC">
        <w:trPr>
          <w:gridAfter w:val="1"/>
          <w:wAfter w:w="3105" w:type="dxa"/>
          <w:trHeight w:val="281"/>
        </w:trPr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77FE4" w14:textId="77777777" w:rsidR="00084C73" w:rsidRPr="00A96613" w:rsidRDefault="00084C73" w:rsidP="0039077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0A73" w14:textId="77777777" w:rsidR="00084C73" w:rsidRPr="00A96613" w:rsidRDefault="00084C73" w:rsidP="0039077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7A63B" w14:textId="77777777" w:rsidR="00084C73" w:rsidRPr="00A96613" w:rsidRDefault="00084C73" w:rsidP="0039077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11814" w14:textId="77777777" w:rsidR="00084C73" w:rsidRPr="00A96613" w:rsidRDefault="00084C73" w:rsidP="0039077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5674B" w14:textId="77777777" w:rsidR="00084C73" w:rsidRPr="00A96613" w:rsidRDefault="009F3ACC" w:rsidP="0039077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pojemność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892A5" w14:textId="77777777" w:rsidR="00084C73" w:rsidRPr="00A96613" w:rsidRDefault="00084C73" w:rsidP="0039077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6613">
              <w:rPr>
                <w:rFonts w:ascii="Arial" w:hAnsi="Arial" w:cs="Arial"/>
                <w:b/>
                <w:sz w:val="18"/>
                <w:szCs w:val="18"/>
              </w:rPr>
              <w:t>m</w:t>
            </w:r>
            <w:r w:rsidR="00962124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³</w:t>
            </w:r>
          </w:p>
        </w:tc>
      </w:tr>
      <w:tr w:rsidR="00084C73" w:rsidRPr="00A96613" w14:paraId="32446E7C" w14:textId="77777777" w:rsidTr="009F3ACC">
        <w:trPr>
          <w:trHeight w:val="235"/>
        </w:trPr>
        <w:tc>
          <w:tcPr>
            <w:tcW w:w="43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1057FC" w14:textId="77777777" w:rsidR="00084C73" w:rsidRPr="00A96613" w:rsidRDefault="00084C73" w:rsidP="00084C73">
            <w:pPr>
              <w:rPr>
                <w:rFonts w:ascii="Arial" w:hAnsi="Arial" w:cs="Arial"/>
                <w:sz w:val="18"/>
                <w:szCs w:val="18"/>
              </w:rPr>
            </w:pPr>
            <w:r w:rsidRPr="00A966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C32D7" w14:textId="77777777" w:rsidR="00084C73" w:rsidRPr="00A96613" w:rsidRDefault="00084C73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6613">
              <w:rPr>
                <w:rFonts w:ascii="Arial" w:hAnsi="Arial" w:cs="Arial"/>
                <w:sz w:val="18"/>
                <w:szCs w:val="18"/>
              </w:rPr>
              <w:t>756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74935" w14:textId="77777777" w:rsidR="00084C73" w:rsidRPr="00A96613" w:rsidRDefault="008A04A1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Lublin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1904DB2" w14:textId="77777777" w:rsidR="00084C73" w:rsidRPr="00A96613" w:rsidRDefault="00084C73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6613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17E87" w14:textId="77777777" w:rsidR="00084C73" w:rsidRPr="00A96613" w:rsidRDefault="00084C73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6613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5FEB37" w14:textId="77777777" w:rsidR="00084C73" w:rsidRPr="00A96613" w:rsidRDefault="00962124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m³</w:t>
            </w:r>
          </w:p>
        </w:tc>
        <w:tc>
          <w:tcPr>
            <w:tcW w:w="3105" w:type="dxa"/>
            <w:vAlign w:val="center"/>
          </w:tcPr>
          <w:p w14:paraId="16CF8595" w14:textId="77777777" w:rsidR="00084C73" w:rsidRPr="00A96613" w:rsidRDefault="00084C73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4C73" w:rsidRPr="00A96613" w14:paraId="12A262E0" w14:textId="77777777" w:rsidTr="009F3ACC">
        <w:trPr>
          <w:trHeight w:val="235"/>
        </w:trPr>
        <w:tc>
          <w:tcPr>
            <w:tcW w:w="4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F5E39" w14:textId="77777777" w:rsidR="00084C73" w:rsidRPr="00A96613" w:rsidRDefault="00084C73" w:rsidP="00084C73">
            <w:pPr>
              <w:rPr>
                <w:rFonts w:ascii="Arial" w:hAnsi="Arial" w:cs="Arial"/>
                <w:sz w:val="18"/>
                <w:szCs w:val="18"/>
              </w:rPr>
            </w:pPr>
            <w:r w:rsidRPr="00A9661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E55A6" w14:textId="77777777" w:rsidR="00084C73" w:rsidRPr="00A96613" w:rsidRDefault="00084C73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6613">
              <w:rPr>
                <w:rFonts w:ascii="Arial" w:hAnsi="Arial" w:cs="Arial"/>
                <w:sz w:val="18"/>
                <w:szCs w:val="18"/>
              </w:rPr>
              <w:t>785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889D6" w14:textId="77777777" w:rsidR="00084C73" w:rsidRPr="00A96613" w:rsidRDefault="008A04A1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Lublin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21CA9FD" w14:textId="77777777" w:rsidR="00084C73" w:rsidRPr="00A96613" w:rsidRDefault="00084C73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6613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2212F" w14:textId="77777777" w:rsidR="00084C73" w:rsidRPr="00A96613" w:rsidRDefault="00084C73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6613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AFCC7D" w14:textId="77777777" w:rsidR="00084C73" w:rsidRPr="00A96613" w:rsidRDefault="00962124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m³</w:t>
            </w:r>
          </w:p>
        </w:tc>
        <w:tc>
          <w:tcPr>
            <w:tcW w:w="3105" w:type="dxa"/>
          </w:tcPr>
          <w:p w14:paraId="4F4484AB" w14:textId="77777777" w:rsidR="00084C73" w:rsidRPr="00A96613" w:rsidRDefault="00084C73" w:rsidP="00084C73">
            <w:pPr>
              <w:jc w:val="center"/>
              <w:rPr>
                <w:rFonts w:ascii="Arial" w:hAnsi="Arial" w:cs="Arial"/>
              </w:rPr>
            </w:pPr>
          </w:p>
        </w:tc>
      </w:tr>
      <w:tr w:rsidR="00084C73" w:rsidRPr="00A96613" w14:paraId="70D1BC54" w14:textId="77777777" w:rsidTr="009F3ACC">
        <w:trPr>
          <w:trHeight w:val="235"/>
        </w:trPr>
        <w:tc>
          <w:tcPr>
            <w:tcW w:w="4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7DB2D" w14:textId="77777777" w:rsidR="00084C73" w:rsidRPr="00A96613" w:rsidRDefault="00084C73" w:rsidP="00084C73">
            <w:pPr>
              <w:rPr>
                <w:rFonts w:ascii="Arial" w:hAnsi="Arial" w:cs="Arial"/>
                <w:sz w:val="18"/>
                <w:szCs w:val="18"/>
              </w:rPr>
            </w:pPr>
            <w:r w:rsidRPr="00A9661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04933" w14:textId="77777777" w:rsidR="00084C73" w:rsidRPr="00A96613" w:rsidRDefault="00084C73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6613">
              <w:rPr>
                <w:rFonts w:ascii="Arial" w:hAnsi="Arial" w:cs="Arial"/>
                <w:sz w:val="18"/>
                <w:szCs w:val="18"/>
              </w:rPr>
              <w:t>785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53378" w14:textId="77777777" w:rsidR="00084C73" w:rsidRPr="00A96613" w:rsidRDefault="008A04A1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Lublin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5F46BDF" w14:textId="77777777" w:rsidR="00084C73" w:rsidRPr="00A96613" w:rsidRDefault="00084C73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6613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B055B" w14:textId="77777777" w:rsidR="00084C73" w:rsidRPr="00A96613" w:rsidRDefault="00084C73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6613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694880" w14:textId="77777777" w:rsidR="00084C73" w:rsidRPr="00A96613" w:rsidRDefault="00962124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m³</w:t>
            </w:r>
          </w:p>
        </w:tc>
        <w:tc>
          <w:tcPr>
            <w:tcW w:w="3105" w:type="dxa"/>
          </w:tcPr>
          <w:p w14:paraId="070F4B8B" w14:textId="77777777" w:rsidR="00084C73" w:rsidRPr="00A96613" w:rsidRDefault="00084C73" w:rsidP="00084C73">
            <w:pPr>
              <w:jc w:val="center"/>
              <w:rPr>
                <w:rFonts w:ascii="Arial" w:hAnsi="Arial" w:cs="Arial"/>
              </w:rPr>
            </w:pPr>
          </w:p>
        </w:tc>
      </w:tr>
      <w:tr w:rsidR="00084C73" w:rsidRPr="00A96613" w14:paraId="3F263678" w14:textId="77777777" w:rsidTr="009F3ACC">
        <w:trPr>
          <w:trHeight w:val="235"/>
        </w:trPr>
        <w:tc>
          <w:tcPr>
            <w:tcW w:w="4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2E27E" w14:textId="77777777" w:rsidR="00084C73" w:rsidRPr="00A96613" w:rsidRDefault="00084C73" w:rsidP="00084C73">
            <w:pPr>
              <w:rPr>
                <w:rFonts w:ascii="Arial" w:hAnsi="Arial" w:cs="Arial"/>
                <w:sz w:val="18"/>
                <w:szCs w:val="18"/>
              </w:rPr>
            </w:pPr>
            <w:r w:rsidRPr="00A9661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7DEE7" w14:textId="77777777" w:rsidR="00084C73" w:rsidRPr="00A96613" w:rsidRDefault="00084C73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6613">
              <w:rPr>
                <w:rFonts w:ascii="Arial" w:hAnsi="Arial" w:cs="Arial"/>
                <w:sz w:val="18"/>
                <w:szCs w:val="18"/>
              </w:rPr>
              <w:t>785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F29AC" w14:textId="77777777" w:rsidR="00084C73" w:rsidRPr="00A96613" w:rsidRDefault="008A04A1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Lublin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90E78BD" w14:textId="77777777" w:rsidR="00084C73" w:rsidRPr="00A96613" w:rsidRDefault="00084C73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6613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AA88D" w14:textId="77777777" w:rsidR="00084C73" w:rsidRPr="00A96613" w:rsidRDefault="00084C73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6613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61046A" w14:textId="77777777" w:rsidR="00084C73" w:rsidRPr="00A96613" w:rsidRDefault="00962124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m³</w:t>
            </w:r>
          </w:p>
        </w:tc>
        <w:tc>
          <w:tcPr>
            <w:tcW w:w="3105" w:type="dxa"/>
          </w:tcPr>
          <w:p w14:paraId="18F30C29" w14:textId="77777777" w:rsidR="00084C73" w:rsidRPr="00A96613" w:rsidRDefault="00084C73" w:rsidP="00084C73">
            <w:pPr>
              <w:jc w:val="center"/>
              <w:rPr>
                <w:rFonts w:ascii="Arial" w:hAnsi="Arial" w:cs="Arial"/>
              </w:rPr>
            </w:pPr>
          </w:p>
        </w:tc>
      </w:tr>
      <w:tr w:rsidR="00084C73" w:rsidRPr="00A96613" w14:paraId="4171FE83" w14:textId="77777777" w:rsidTr="009F3ACC">
        <w:trPr>
          <w:trHeight w:val="235"/>
        </w:trPr>
        <w:tc>
          <w:tcPr>
            <w:tcW w:w="4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46E90" w14:textId="77777777" w:rsidR="00084C73" w:rsidRPr="00A96613" w:rsidRDefault="00084C73" w:rsidP="00084C73">
            <w:pPr>
              <w:rPr>
                <w:rFonts w:ascii="Arial" w:hAnsi="Arial" w:cs="Arial"/>
                <w:sz w:val="18"/>
                <w:szCs w:val="18"/>
              </w:rPr>
            </w:pPr>
            <w:r w:rsidRPr="00A9661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26368" w14:textId="77777777" w:rsidR="00084C73" w:rsidRPr="00A96613" w:rsidRDefault="00084C73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6613">
              <w:rPr>
                <w:rFonts w:ascii="Arial" w:hAnsi="Arial" w:cs="Arial"/>
                <w:sz w:val="18"/>
                <w:szCs w:val="18"/>
              </w:rPr>
              <w:t>785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C3F22" w14:textId="77777777" w:rsidR="00084C73" w:rsidRPr="00A96613" w:rsidRDefault="008A04A1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Lublin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A8ED796" w14:textId="77777777" w:rsidR="00084C73" w:rsidRPr="00A96613" w:rsidRDefault="00084C73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6613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18657" w14:textId="77777777" w:rsidR="00084C73" w:rsidRPr="00A96613" w:rsidRDefault="00084C73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6613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BB59D9" w14:textId="77777777" w:rsidR="00084C73" w:rsidRPr="00A96613" w:rsidRDefault="00962124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m³</w:t>
            </w:r>
          </w:p>
        </w:tc>
        <w:tc>
          <w:tcPr>
            <w:tcW w:w="3105" w:type="dxa"/>
          </w:tcPr>
          <w:p w14:paraId="6E72B40B" w14:textId="77777777" w:rsidR="00084C73" w:rsidRPr="00A96613" w:rsidRDefault="00084C73" w:rsidP="00084C73">
            <w:pPr>
              <w:jc w:val="center"/>
              <w:rPr>
                <w:rFonts w:ascii="Arial" w:hAnsi="Arial" w:cs="Arial"/>
              </w:rPr>
            </w:pPr>
          </w:p>
        </w:tc>
      </w:tr>
      <w:tr w:rsidR="00084C73" w:rsidRPr="00A96613" w14:paraId="7A929AC6" w14:textId="77777777" w:rsidTr="009F3ACC">
        <w:trPr>
          <w:trHeight w:val="235"/>
        </w:trPr>
        <w:tc>
          <w:tcPr>
            <w:tcW w:w="4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DAC73" w14:textId="77777777" w:rsidR="00084C73" w:rsidRPr="00A96613" w:rsidRDefault="00084C73" w:rsidP="00084C73">
            <w:pPr>
              <w:rPr>
                <w:rFonts w:ascii="Arial" w:hAnsi="Arial" w:cs="Arial"/>
                <w:sz w:val="18"/>
                <w:szCs w:val="18"/>
              </w:rPr>
            </w:pPr>
            <w:r w:rsidRPr="00A96613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D8ED8" w14:textId="77777777" w:rsidR="00084C73" w:rsidRPr="00A96613" w:rsidRDefault="00084C73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6613">
              <w:rPr>
                <w:rFonts w:ascii="Arial" w:hAnsi="Arial" w:cs="Arial"/>
                <w:sz w:val="18"/>
                <w:szCs w:val="18"/>
              </w:rPr>
              <w:t>785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DD0DA" w14:textId="77777777" w:rsidR="00084C73" w:rsidRPr="00A96613" w:rsidRDefault="008A04A1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Lublin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1B239FA" w14:textId="77777777" w:rsidR="00084C73" w:rsidRPr="00A96613" w:rsidRDefault="00084C73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6613">
              <w:rPr>
                <w:rFonts w:ascii="Arial" w:hAnsi="Arial" w:cs="Arial"/>
                <w:sz w:val="18"/>
                <w:szCs w:val="18"/>
              </w:rPr>
              <w:t>212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6EC2E" w14:textId="77777777" w:rsidR="00084C73" w:rsidRPr="00A96613" w:rsidRDefault="00084C73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6613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7FA209" w14:textId="77777777" w:rsidR="00084C73" w:rsidRPr="00A96613" w:rsidRDefault="00962124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m³</w:t>
            </w:r>
          </w:p>
        </w:tc>
        <w:tc>
          <w:tcPr>
            <w:tcW w:w="3105" w:type="dxa"/>
          </w:tcPr>
          <w:p w14:paraId="6B7820E3" w14:textId="77777777" w:rsidR="00084C73" w:rsidRPr="00A96613" w:rsidRDefault="00084C73" w:rsidP="00084C73">
            <w:pPr>
              <w:jc w:val="center"/>
              <w:rPr>
                <w:rFonts w:ascii="Arial" w:hAnsi="Arial" w:cs="Arial"/>
              </w:rPr>
            </w:pPr>
          </w:p>
        </w:tc>
      </w:tr>
      <w:tr w:rsidR="00084C73" w:rsidRPr="00A96613" w14:paraId="69E58BE1" w14:textId="77777777" w:rsidTr="009F3ACC">
        <w:trPr>
          <w:trHeight w:val="235"/>
        </w:trPr>
        <w:tc>
          <w:tcPr>
            <w:tcW w:w="4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896F0" w14:textId="77777777" w:rsidR="00084C73" w:rsidRPr="00A96613" w:rsidRDefault="00084C73" w:rsidP="00084C73">
            <w:pPr>
              <w:rPr>
                <w:rFonts w:ascii="Arial" w:hAnsi="Arial" w:cs="Arial"/>
                <w:sz w:val="18"/>
                <w:szCs w:val="18"/>
              </w:rPr>
            </w:pPr>
            <w:r w:rsidRPr="00A96613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35C84" w14:textId="77777777" w:rsidR="00084C73" w:rsidRPr="00A96613" w:rsidRDefault="00084C73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6613">
              <w:rPr>
                <w:rFonts w:ascii="Arial" w:hAnsi="Arial" w:cs="Arial"/>
                <w:sz w:val="18"/>
                <w:szCs w:val="18"/>
              </w:rPr>
              <w:t>785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0F9F0" w14:textId="77777777" w:rsidR="00084C73" w:rsidRPr="00A96613" w:rsidRDefault="008A04A1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Lublin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BD138B1" w14:textId="77777777" w:rsidR="00084C73" w:rsidRPr="00A96613" w:rsidRDefault="00084C73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6613">
              <w:rPr>
                <w:rFonts w:ascii="Arial" w:hAnsi="Arial" w:cs="Arial"/>
                <w:sz w:val="18"/>
                <w:szCs w:val="18"/>
              </w:rPr>
              <w:t>213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8A33D" w14:textId="77777777" w:rsidR="00084C73" w:rsidRPr="00A96613" w:rsidRDefault="00084C73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6613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1B12D4" w14:textId="77777777" w:rsidR="00084C73" w:rsidRPr="00A96613" w:rsidRDefault="00962124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m³</w:t>
            </w:r>
          </w:p>
        </w:tc>
        <w:tc>
          <w:tcPr>
            <w:tcW w:w="3105" w:type="dxa"/>
          </w:tcPr>
          <w:p w14:paraId="70AE4DA4" w14:textId="77777777" w:rsidR="00084C73" w:rsidRPr="00A96613" w:rsidRDefault="00084C73" w:rsidP="00084C73">
            <w:pPr>
              <w:jc w:val="center"/>
              <w:rPr>
                <w:rFonts w:ascii="Arial" w:hAnsi="Arial" w:cs="Arial"/>
              </w:rPr>
            </w:pPr>
          </w:p>
        </w:tc>
      </w:tr>
      <w:tr w:rsidR="00084C73" w:rsidRPr="00A96613" w14:paraId="066DF58F" w14:textId="77777777" w:rsidTr="009F3ACC">
        <w:trPr>
          <w:trHeight w:val="246"/>
        </w:trPr>
        <w:tc>
          <w:tcPr>
            <w:tcW w:w="4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427F5" w14:textId="77777777" w:rsidR="00084C73" w:rsidRPr="00A96613" w:rsidRDefault="00084C73" w:rsidP="00084C73">
            <w:pPr>
              <w:rPr>
                <w:rFonts w:ascii="Arial" w:hAnsi="Arial" w:cs="Arial"/>
                <w:sz w:val="18"/>
                <w:szCs w:val="18"/>
              </w:rPr>
            </w:pPr>
            <w:r w:rsidRPr="00A96613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DA717" w14:textId="77777777" w:rsidR="00084C73" w:rsidRPr="00A96613" w:rsidRDefault="00084C73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6613">
              <w:rPr>
                <w:rFonts w:ascii="Arial" w:hAnsi="Arial" w:cs="Arial"/>
                <w:sz w:val="18"/>
                <w:szCs w:val="18"/>
              </w:rPr>
              <w:t>785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FE2F6" w14:textId="77777777" w:rsidR="00084C73" w:rsidRPr="00A96613" w:rsidRDefault="008A04A1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Lublin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122EDC1" w14:textId="77777777" w:rsidR="00084C73" w:rsidRPr="00A96613" w:rsidRDefault="00084C73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6613">
              <w:rPr>
                <w:rFonts w:ascii="Arial" w:hAnsi="Arial" w:cs="Arial"/>
                <w:sz w:val="18"/>
                <w:szCs w:val="18"/>
              </w:rPr>
              <w:t>214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7DEA8" w14:textId="77777777" w:rsidR="00084C73" w:rsidRPr="00A96613" w:rsidRDefault="00084C73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6613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F588D5" w14:textId="77777777" w:rsidR="00084C73" w:rsidRPr="00A96613" w:rsidRDefault="00962124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m³</w:t>
            </w:r>
          </w:p>
        </w:tc>
        <w:tc>
          <w:tcPr>
            <w:tcW w:w="3105" w:type="dxa"/>
          </w:tcPr>
          <w:p w14:paraId="428F16E4" w14:textId="77777777" w:rsidR="00084C73" w:rsidRPr="00A96613" w:rsidRDefault="00084C73" w:rsidP="00084C73">
            <w:pPr>
              <w:jc w:val="center"/>
              <w:rPr>
                <w:rFonts w:ascii="Arial" w:hAnsi="Arial" w:cs="Arial"/>
              </w:rPr>
            </w:pPr>
          </w:p>
        </w:tc>
      </w:tr>
      <w:tr w:rsidR="00084C73" w:rsidRPr="00A96613" w14:paraId="466CA359" w14:textId="77777777" w:rsidTr="009F3ACC">
        <w:trPr>
          <w:trHeight w:val="246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2226D" w14:textId="77777777" w:rsidR="00084C73" w:rsidRPr="00A96613" w:rsidRDefault="00084C73" w:rsidP="00084C73">
            <w:pPr>
              <w:rPr>
                <w:rFonts w:ascii="Arial" w:hAnsi="Arial" w:cs="Arial"/>
                <w:sz w:val="18"/>
                <w:szCs w:val="18"/>
              </w:rPr>
            </w:pPr>
            <w:r w:rsidRPr="00A96613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F8146" w14:textId="77777777" w:rsidR="00084C73" w:rsidRPr="00A96613" w:rsidRDefault="00084C73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6613">
              <w:rPr>
                <w:rFonts w:ascii="Arial" w:hAnsi="Arial" w:cs="Arial"/>
                <w:sz w:val="18"/>
                <w:szCs w:val="18"/>
              </w:rPr>
              <w:t>785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F0D74" w14:textId="77777777" w:rsidR="00084C73" w:rsidRPr="00A96613" w:rsidRDefault="008A04A1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Lublin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40FBA" w14:textId="77777777" w:rsidR="00084C73" w:rsidRPr="00A96613" w:rsidRDefault="00084C73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6613">
              <w:rPr>
                <w:rFonts w:ascii="Arial" w:hAnsi="Arial" w:cs="Arial"/>
                <w:sz w:val="18"/>
                <w:szCs w:val="18"/>
              </w:rPr>
              <w:t>215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C44AF" w14:textId="77777777" w:rsidR="00084C73" w:rsidRPr="00A96613" w:rsidRDefault="00084C73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6613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63DFEA" w14:textId="77777777" w:rsidR="00084C73" w:rsidRPr="00A96613" w:rsidRDefault="00962124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m³</w:t>
            </w:r>
          </w:p>
        </w:tc>
        <w:tc>
          <w:tcPr>
            <w:tcW w:w="3105" w:type="dxa"/>
          </w:tcPr>
          <w:p w14:paraId="3C91F4E4" w14:textId="77777777" w:rsidR="00084C73" w:rsidRPr="00A96613" w:rsidRDefault="00084C73" w:rsidP="00084C73">
            <w:pPr>
              <w:jc w:val="center"/>
              <w:rPr>
                <w:rFonts w:ascii="Arial" w:hAnsi="Arial" w:cs="Arial"/>
              </w:rPr>
            </w:pPr>
          </w:p>
        </w:tc>
      </w:tr>
      <w:tr w:rsidR="00084C73" w:rsidRPr="00A96613" w14:paraId="04013BB2" w14:textId="77777777" w:rsidTr="009F3ACC">
        <w:trPr>
          <w:trHeight w:val="246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362F9" w14:textId="77777777" w:rsidR="00084C73" w:rsidRPr="00A96613" w:rsidRDefault="00084C73" w:rsidP="00084C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8DBE5" w14:textId="77777777" w:rsidR="00084C73" w:rsidRPr="00A96613" w:rsidRDefault="00084C73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6613">
              <w:rPr>
                <w:rFonts w:ascii="Arial" w:hAnsi="Arial" w:cs="Arial"/>
                <w:sz w:val="18"/>
                <w:szCs w:val="18"/>
              </w:rPr>
              <w:t>785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8E08B" w14:textId="77777777" w:rsidR="00084C73" w:rsidRPr="00A96613" w:rsidRDefault="008A04A1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Lublin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B142D" w14:textId="77777777" w:rsidR="00084C73" w:rsidRPr="00A96613" w:rsidRDefault="00084C73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6613">
              <w:rPr>
                <w:rFonts w:ascii="Arial" w:hAnsi="Arial" w:cs="Arial"/>
                <w:sz w:val="18"/>
                <w:szCs w:val="18"/>
              </w:rPr>
              <w:t>216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200D3" w14:textId="77777777" w:rsidR="00084C73" w:rsidRPr="00A96613" w:rsidRDefault="00084C73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6613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D68FDF" w14:textId="77777777" w:rsidR="00084C73" w:rsidRPr="00A96613" w:rsidRDefault="00962124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m³</w:t>
            </w:r>
          </w:p>
        </w:tc>
        <w:tc>
          <w:tcPr>
            <w:tcW w:w="3105" w:type="dxa"/>
          </w:tcPr>
          <w:p w14:paraId="135A2319" w14:textId="77777777" w:rsidR="00084C73" w:rsidRPr="00A96613" w:rsidRDefault="00084C73" w:rsidP="00084C73">
            <w:pPr>
              <w:jc w:val="center"/>
              <w:rPr>
                <w:rFonts w:ascii="Arial" w:hAnsi="Arial" w:cs="Arial"/>
              </w:rPr>
            </w:pPr>
          </w:p>
        </w:tc>
      </w:tr>
      <w:tr w:rsidR="00084C73" w:rsidRPr="00A96613" w14:paraId="3CD142BB" w14:textId="77777777" w:rsidTr="009F3ACC">
        <w:trPr>
          <w:trHeight w:val="246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BC553" w14:textId="77777777" w:rsidR="00084C73" w:rsidRPr="00A96613" w:rsidRDefault="00084C73" w:rsidP="00084C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DDAB1" w14:textId="77777777" w:rsidR="00084C73" w:rsidRPr="00A96613" w:rsidRDefault="00084C73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6613">
              <w:rPr>
                <w:rFonts w:ascii="Arial" w:hAnsi="Arial" w:cs="Arial"/>
                <w:sz w:val="18"/>
                <w:szCs w:val="18"/>
              </w:rPr>
              <w:t>785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B9476" w14:textId="77777777" w:rsidR="00084C73" w:rsidRPr="00A96613" w:rsidRDefault="008A04A1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Lublin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B5CBF" w14:textId="77777777" w:rsidR="00084C73" w:rsidRPr="00A96613" w:rsidRDefault="00084C73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6613">
              <w:rPr>
                <w:rFonts w:ascii="Arial" w:hAnsi="Arial" w:cs="Arial"/>
                <w:sz w:val="18"/>
                <w:szCs w:val="18"/>
              </w:rPr>
              <w:t>217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1B1BF" w14:textId="77777777" w:rsidR="00084C73" w:rsidRPr="00A96613" w:rsidRDefault="00084C73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6613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9CEC97" w14:textId="77777777" w:rsidR="00084C73" w:rsidRPr="00A96613" w:rsidRDefault="00962124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m³</w:t>
            </w:r>
          </w:p>
        </w:tc>
        <w:tc>
          <w:tcPr>
            <w:tcW w:w="3105" w:type="dxa"/>
          </w:tcPr>
          <w:p w14:paraId="2D2D4588" w14:textId="77777777" w:rsidR="00084C73" w:rsidRPr="00A96613" w:rsidRDefault="00084C73" w:rsidP="00084C73">
            <w:pPr>
              <w:jc w:val="center"/>
              <w:rPr>
                <w:rFonts w:ascii="Arial" w:hAnsi="Arial" w:cs="Arial"/>
              </w:rPr>
            </w:pPr>
          </w:p>
        </w:tc>
      </w:tr>
      <w:tr w:rsidR="00084C73" w:rsidRPr="00A96613" w14:paraId="52D1DFCC" w14:textId="77777777" w:rsidTr="009F3ACC">
        <w:trPr>
          <w:trHeight w:val="246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9CEFC" w14:textId="77777777" w:rsidR="00084C73" w:rsidRPr="00A96613" w:rsidRDefault="00084C73" w:rsidP="00084C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6653A" w14:textId="77777777" w:rsidR="00084C73" w:rsidRPr="00A96613" w:rsidRDefault="00084C73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6613">
              <w:rPr>
                <w:rFonts w:ascii="Arial" w:hAnsi="Arial" w:cs="Arial"/>
                <w:sz w:val="18"/>
                <w:szCs w:val="18"/>
              </w:rPr>
              <w:t>785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62715" w14:textId="77777777" w:rsidR="00084C73" w:rsidRPr="00A96613" w:rsidRDefault="008A04A1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Lublin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60F45" w14:textId="77777777" w:rsidR="00084C73" w:rsidRPr="00A96613" w:rsidRDefault="00084C73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6613">
              <w:rPr>
                <w:rFonts w:ascii="Arial" w:hAnsi="Arial" w:cs="Arial"/>
                <w:sz w:val="18"/>
                <w:szCs w:val="18"/>
              </w:rPr>
              <w:t>218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49E36" w14:textId="77777777" w:rsidR="00084C73" w:rsidRPr="00A96613" w:rsidRDefault="00084C73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6613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A656C8" w14:textId="77777777" w:rsidR="00084C73" w:rsidRPr="00A96613" w:rsidRDefault="00962124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m³</w:t>
            </w:r>
          </w:p>
        </w:tc>
        <w:tc>
          <w:tcPr>
            <w:tcW w:w="3105" w:type="dxa"/>
          </w:tcPr>
          <w:p w14:paraId="675C1656" w14:textId="77777777" w:rsidR="00084C73" w:rsidRPr="00A96613" w:rsidRDefault="00084C73" w:rsidP="00084C73">
            <w:pPr>
              <w:jc w:val="center"/>
              <w:rPr>
                <w:rFonts w:ascii="Arial" w:hAnsi="Arial" w:cs="Arial"/>
              </w:rPr>
            </w:pPr>
          </w:p>
        </w:tc>
      </w:tr>
      <w:tr w:rsidR="001D1FA2" w:rsidRPr="00A96613" w14:paraId="30E7FD92" w14:textId="77777777" w:rsidTr="009F3ACC">
        <w:trPr>
          <w:trHeight w:val="246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366EE" w14:textId="77777777" w:rsidR="001D1FA2" w:rsidRDefault="001D1FA2" w:rsidP="00084C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09FCA" w14:textId="77777777" w:rsidR="001D1FA2" w:rsidRPr="00A96613" w:rsidRDefault="00233753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8726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ECE5E" w14:textId="77777777" w:rsidR="001D1FA2" w:rsidRDefault="00233753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Lublin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FB8A7" w14:textId="77777777" w:rsidR="001D1FA2" w:rsidRPr="00A96613" w:rsidRDefault="00233753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BA39B" w14:textId="77777777" w:rsidR="001D1FA2" w:rsidRPr="00A96613" w:rsidRDefault="00233753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F028FB" w14:textId="77777777" w:rsidR="001D1FA2" w:rsidRDefault="00233753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m³</w:t>
            </w:r>
          </w:p>
        </w:tc>
        <w:tc>
          <w:tcPr>
            <w:tcW w:w="3105" w:type="dxa"/>
          </w:tcPr>
          <w:p w14:paraId="7160FD72" w14:textId="77777777" w:rsidR="001D1FA2" w:rsidRPr="00A96613" w:rsidRDefault="001D1FA2" w:rsidP="00084C73">
            <w:pPr>
              <w:jc w:val="center"/>
              <w:rPr>
                <w:rFonts w:ascii="Arial" w:hAnsi="Arial" w:cs="Arial"/>
              </w:rPr>
            </w:pPr>
          </w:p>
        </w:tc>
      </w:tr>
      <w:tr w:rsidR="001D1FA2" w:rsidRPr="00A96613" w14:paraId="79F6BB6F" w14:textId="77777777" w:rsidTr="009F3ACC">
        <w:trPr>
          <w:trHeight w:val="246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786F5" w14:textId="77777777" w:rsidR="001D1FA2" w:rsidRDefault="001D1FA2" w:rsidP="00084C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13255" w14:textId="77777777" w:rsidR="001D1FA2" w:rsidRPr="00A96613" w:rsidRDefault="00233753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8726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4ABBE" w14:textId="77777777" w:rsidR="001D1FA2" w:rsidRDefault="00233753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Lublin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D48B9" w14:textId="77777777" w:rsidR="001D1FA2" w:rsidRPr="00A96613" w:rsidRDefault="00233753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BE3F5" w14:textId="77777777" w:rsidR="001D1FA2" w:rsidRPr="00A96613" w:rsidRDefault="00233753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B5067F" w14:textId="77777777" w:rsidR="001D1FA2" w:rsidRDefault="00233753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m³</w:t>
            </w:r>
          </w:p>
        </w:tc>
        <w:tc>
          <w:tcPr>
            <w:tcW w:w="3105" w:type="dxa"/>
          </w:tcPr>
          <w:p w14:paraId="71C6FD77" w14:textId="77777777" w:rsidR="001D1FA2" w:rsidRPr="00A96613" w:rsidRDefault="001D1FA2" w:rsidP="00084C73">
            <w:pPr>
              <w:jc w:val="center"/>
              <w:rPr>
                <w:rFonts w:ascii="Arial" w:hAnsi="Arial" w:cs="Arial"/>
              </w:rPr>
            </w:pPr>
          </w:p>
        </w:tc>
      </w:tr>
      <w:tr w:rsidR="001D1FA2" w:rsidRPr="00A96613" w14:paraId="701DB565" w14:textId="77777777" w:rsidTr="009F3ACC">
        <w:trPr>
          <w:trHeight w:val="246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17F3F" w14:textId="77777777" w:rsidR="001D1FA2" w:rsidRDefault="001D1FA2" w:rsidP="00084C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5958" w14:textId="77777777" w:rsidR="001D1FA2" w:rsidRPr="00A96613" w:rsidRDefault="00233753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8726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F6D6C" w14:textId="77777777" w:rsidR="001D1FA2" w:rsidRDefault="00233753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Lublin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583A7" w14:textId="77777777" w:rsidR="001D1FA2" w:rsidRPr="00A96613" w:rsidRDefault="00233753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87914" w14:textId="77777777" w:rsidR="001D1FA2" w:rsidRPr="00A96613" w:rsidRDefault="00233753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19E530" w14:textId="77777777" w:rsidR="001D1FA2" w:rsidRDefault="00233753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m³</w:t>
            </w:r>
          </w:p>
        </w:tc>
        <w:tc>
          <w:tcPr>
            <w:tcW w:w="3105" w:type="dxa"/>
          </w:tcPr>
          <w:p w14:paraId="077A0BA7" w14:textId="77777777" w:rsidR="001D1FA2" w:rsidRPr="00A96613" w:rsidRDefault="001D1FA2" w:rsidP="00084C73">
            <w:pPr>
              <w:jc w:val="center"/>
              <w:rPr>
                <w:rFonts w:ascii="Arial" w:hAnsi="Arial" w:cs="Arial"/>
              </w:rPr>
            </w:pPr>
          </w:p>
        </w:tc>
      </w:tr>
      <w:tr w:rsidR="001D1FA2" w:rsidRPr="00A96613" w14:paraId="226A534E" w14:textId="77777777" w:rsidTr="009F3ACC">
        <w:trPr>
          <w:trHeight w:val="246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4D894" w14:textId="77777777" w:rsidR="001D1FA2" w:rsidRDefault="001D1FA2" w:rsidP="00084C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8D65" w14:textId="77777777" w:rsidR="001D1FA2" w:rsidRPr="00A96613" w:rsidRDefault="00233753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8726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E172F" w14:textId="77777777" w:rsidR="001D1FA2" w:rsidRDefault="00233753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Lublin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C4876" w14:textId="77777777" w:rsidR="001D1FA2" w:rsidRPr="00A96613" w:rsidRDefault="00233753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47704" w14:textId="77777777" w:rsidR="001D1FA2" w:rsidRPr="00A96613" w:rsidRDefault="00233753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568502" w14:textId="77777777" w:rsidR="001D1FA2" w:rsidRDefault="00233753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m³</w:t>
            </w:r>
          </w:p>
        </w:tc>
        <w:tc>
          <w:tcPr>
            <w:tcW w:w="3105" w:type="dxa"/>
          </w:tcPr>
          <w:p w14:paraId="7D39832D" w14:textId="77777777" w:rsidR="001D1FA2" w:rsidRPr="00A96613" w:rsidRDefault="001D1FA2" w:rsidP="00084C73">
            <w:pPr>
              <w:jc w:val="center"/>
              <w:rPr>
                <w:rFonts w:ascii="Arial" w:hAnsi="Arial" w:cs="Arial"/>
              </w:rPr>
            </w:pPr>
          </w:p>
        </w:tc>
      </w:tr>
      <w:tr w:rsidR="001D1FA2" w:rsidRPr="00A96613" w14:paraId="7A91B2FA" w14:textId="77777777" w:rsidTr="009F3ACC">
        <w:trPr>
          <w:trHeight w:val="246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A97D9" w14:textId="77777777" w:rsidR="001D1FA2" w:rsidRDefault="001D1FA2" w:rsidP="00084C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048BC" w14:textId="77777777" w:rsidR="001D1FA2" w:rsidRPr="00A96613" w:rsidRDefault="00233753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8726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31329" w14:textId="77777777" w:rsidR="001D1FA2" w:rsidRDefault="00233753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Lublin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2F4F1" w14:textId="77777777" w:rsidR="001D1FA2" w:rsidRPr="00A96613" w:rsidRDefault="00233753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BB4B7" w14:textId="77777777" w:rsidR="001D1FA2" w:rsidRPr="00A96613" w:rsidRDefault="00233753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F0B15E" w14:textId="77777777" w:rsidR="001D1FA2" w:rsidRDefault="00233753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m³</w:t>
            </w:r>
          </w:p>
        </w:tc>
        <w:tc>
          <w:tcPr>
            <w:tcW w:w="3105" w:type="dxa"/>
          </w:tcPr>
          <w:p w14:paraId="07D1114F" w14:textId="77777777" w:rsidR="001D1FA2" w:rsidRPr="00A96613" w:rsidRDefault="001D1FA2" w:rsidP="00084C73">
            <w:pPr>
              <w:jc w:val="center"/>
              <w:rPr>
                <w:rFonts w:ascii="Arial" w:hAnsi="Arial" w:cs="Arial"/>
              </w:rPr>
            </w:pPr>
          </w:p>
        </w:tc>
      </w:tr>
      <w:tr w:rsidR="00084C73" w:rsidRPr="00A96613" w14:paraId="2B4EC552" w14:textId="77777777" w:rsidTr="009F3ACC">
        <w:trPr>
          <w:trHeight w:val="246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C1243" w14:textId="77777777" w:rsidR="00084C73" w:rsidRPr="00A96613" w:rsidRDefault="001D1FA2" w:rsidP="00084C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56E7B" w14:textId="77777777" w:rsidR="00084C73" w:rsidRPr="00A96613" w:rsidRDefault="00084C73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6613">
              <w:rPr>
                <w:rFonts w:ascii="Arial" w:hAnsi="Arial" w:cs="Arial"/>
                <w:sz w:val="18"/>
                <w:szCs w:val="18"/>
              </w:rPr>
              <w:t>8726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C2BDD" w14:textId="77777777" w:rsidR="00084C73" w:rsidRPr="00A96613" w:rsidRDefault="008A04A1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Lublin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BAC8D" w14:textId="77777777" w:rsidR="00084C73" w:rsidRPr="00A96613" w:rsidRDefault="00084C73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6613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79362" w14:textId="77777777" w:rsidR="00084C73" w:rsidRPr="00A96613" w:rsidRDefault="00084C73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6613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FE01AD" w14:textId="77777777" w:rsidR="00084C73" w:rsidRPr="00A96613" w:rsidRDefault="00962124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m³</w:t>
            </w:r>
          </w:p>
        </w:tc>
        <w:tc>
          <w:tcPr>
            <w:tcW w:w="3105" w:type="dxa"/>
          </w:tcPr>
          <w:p w14:paraId="3E93130E" w14:textId="77777777" w:rsidR="00084C73" w:rsidRPr="00A96613" w:rsidRDefault="00084C73" w:rsidP="00084C73">
            <w:pPr>
              <w:jc w:val="center"/>
              <w:rPr>
                <w:rFonts w:ascii="Arial" w:hAnsi="Arial" w:cs="Arial"/>
              </w:rPr>
            </w:pPr>
          </w:p>
        </w:tc>
      </w:tr>
      <w:tr w:rsidR="00084C73" w:rsidRPr="00A96613" w14:paraId="008E6860" w14:textId="77777777" w:rsidTr="009F3ACC">
        <w:trPr>
          <w:trHeight w:val="246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4AE56" w14:textId="77777777" w:rsidR="00084C73" w:rsidRPr="00A96613" w:rsidRDefault="001D1FA2" w:rsidP="00084C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0E106" w14:textId="77777777" w:rsidR="00084C73" w:rsidRPr="00A96613" w:rsidRDefault="00084C73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6613">
              <w:rPr>
                <w:rFonts w:ascii="Arial" w:hAnsi="Arial" w:cs="Arial"/>
                <w:sz w:val="18"/>
                <w:szCs w:val="18"/>
              </w:rPr>
              <w:t>8726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57D77" w14:textId="77777777" w:rsidR="00084C73" w:rsidRPr="00A96613" w:rsidRDefault="008A04A1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Lublin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B39B7" w14:textId="77777777" w:rsidR="00084C73" w:rsidRPr="00A96613" w:rsidRDefault="00084C73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6613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1E224" w14:textId="77777777" w:rsidR="00084C73" w:rsidRPr="00A96613" w:rsidRDefault="00084C73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6613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6D75EA" w14:textId="77777777" w:rsidR="00084C73" w:rsidRPr="00A96613" w:rsidRDefault="00962124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m³</w:t>
            </w:r>
          </w:p>
        </w:tc>
        <w:tc>
          <w:tcPr>
            <w:tcW w:w="3105" w:type="dxa"/>
          </w:tcPr>
          <w:p w14:paraId="06518600" w14:textId="77777777" w:rsidR="00084C73" w:rsidRPr="00A96613" w:rsidRDefault="00084C73" w:rsidP="00084C73">
            <w:pPr>
              <w:jc w:val="center"/>
              <w:rPr>
                <w:rFonts w:ascii="Arial" w:hAnsi="Arial" w:cs="Arial"/>
              </w:rPr>
            </w:pPr>
          </w:p>
        </w:tc>
      </w:tr>
      <w:tr w:rsidR="00084C73" w:rsidRPr="00A96613" w14:paraId="2A8C1A20" w14:textId="77777777" w:rsidTr="009F3ACC">
        <w:trPr>
          <w:trHeight w:val="246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6CB17" w14:textId="77777777" w:rsidR="00084C73" w:rsidRPr="00A96613" w:rsidRDefault="001D1FA2" w:rsidP="00084C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A359B" w14:textId="77777777" w:rsidR="00084C73" w:rsidRPr="00A96613" w:rsidRDefault="00084C73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6613">
              <w:rPr>
                <w:rFonts w:ascii="Arial" w:hAnsi="Arial" w:cs="Arial"/>
                <w:sz w:val="18"/>
                <w:szCs w:val="18"/>
              </w:rPr>
              <w:t>8726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75140" w14:textId="77777777" w:rsidR="00084C73" w:rsidRPr="00A96613" w:rsidRDefault="008A04A1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Lublin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4EB34" w14:textId="77777777" w:rsidR="00084C73" w:rsidRPr="00A96613" w:rsidRDefault="00084C73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6613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FF364" w14:textId="77777777" w:rsidR="00084C73" w:rsidRPr="00A96613" w:rsidRDefault="00084C73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6613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F94ACB" w14:textId="77777777" w:rsidR="00084C73" w:rsidRPr="00A96613" w:rsidRDefault="00962124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m³</w:t>
            </w:r>
          </w:p>
        </w:tc>
        <w:tc>
          <w:tcPr>
            <w:tcW w:w="3105" w:type="dxa"/>
          </w:tcPr>
          <w:p w14:paraId="19B75D89" w14:textId="77777777" w:rsidR="00084C73" w:rsidRPr="00A96613" w:rsidRDefault="00084C73" w:rsidP="00084C73">
            <w:pPr>
              <w:jc w:val="center"/>
              <w:rPr>
                <w:rFonts w:ascii="Arial" w:hAnsi="Arial" w:cs="Arial"/>
              </w:rPr>
            </w:pPr>
          </w:p>
        </w:tc>
      </w:tr>
      <w:tr w:rsidR="00084C73" w:rsidRPr="00A96613" w14:paraId="388BB503" w14:textId="77777777" w:rsidTr="009F3ACC">
        <w:trPr>
          <w:trHeight w:val="246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310CB" w14:textId="77777777" w:rsidR="00084C73" w:rsidRPr="00A96613" w:rsidRDefault="001D1FA2" w:rsidP="00084C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2D69" w14:textId="77777777" w:rsidR="00084C73" w:rsidRPr="00A96613" w:rsidRDefault="00084C73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6613">
              <w:rPr>
                <w:rFonts w:ascii="Arial" w:hAnsi="Arial" w:cs="Arial"/>
                <w:sz w:val="18"/>
                <w:szCs w:val="18"/>
              </w:rPr>
              <w:t>8726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3040A" w14:textId="77777777" w:rsidR="00084C73" w:rsidRPr="00A96613" w:rsidRDefault="008A04A1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Lublin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EC6E1" w14:textId="77777777" w:rsidR="00084C73" w:rsidRPr="00A96613" w:rsidRDefault="00084C73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6613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07803" w14:textId="77777777" w:rsidR="00084C73" w:rsidRPr="00A96613" w:rsidRDefault="00084C73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6613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58CF7F" w14:textId="77777777" w:rsidR="00084C73" w:rsidRPr="00A96613" w:rsidRDefault="00962124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m³</w:t>
            </w:r>
          </w:p>
        </w:tc>
        <w:tc>
          <w:tcPr>
            <w:tcW w:w="3105" w:type="dxa"/>
          </w:tcPr>
          <w:p w14:paraId="611D351E" w14:textId="77777777" w:rsidR="00084C73" w:rsidRPr="00A96613" w:rsidRDefault="00084C73" w:rsidP="00084C73">
            <w:pPr>
              <w:jc w:val="center"/>
              <w:rPr>
                <w:rFonts w:ascii="Arial" w:hAnsi="Arial" w:cs="Arial"/>
              </w:rPr>
            </w:pPr>
          </w:p>
        </w:tc>
      </w:tr>
      <w:tr w:rsidR="00084C73" w:rsidRPr="00A96613" w14:paraId="4159AAB3" w14:textId="77777777" w:rsidTr="009F3ACC">
        <w:trPr>
          <w:trHeight w:val="246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C0A41" w14:textId="77777777" w:rsidR="00084C73" w:rsidRPr="00A96613" w:rsidRDefault="001D1FA2" w:rsidP="00084C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25B77" w14:textId="77777777" w:rsidR="00084C73" w:rsidRPr="00A96613" w:rsidRDefault="00084C73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6613">
              <w:rPr>
                <w:rFonts w:ascii="Arial" w:hAnsi="Arial" w:cs="Arial"/>
                <w:sz w:val="18"/>
                <w:szCs w:val="18"/>
              </w:rPr>
              <w:t>8726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BEE19" w14:textId="77777777" w:rsidR="00084C73" w:rsidRPr="00A96613" w:rsidRDefault="008A04A1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Lublin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A1750" w14:textId="77777777" w:rsidR="00084C73" w:rsidRPr="00A96613" w:rsidRDefault="00084C73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6613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D36EC" w14:textId="77777777" w:rsidR="00084C73" w:rsidRPr="00A96613" w:rsidRDefault="00084C73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6613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10D3ED" w14:textId="77777777" w:rsidR="00084C73" w:rsidRPr="00A96613" w:rsidRDefault="00962124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m³</w:t>
            </w:r>
          </w:p>
        </w:tc>
        <w:tc>
          <w:tcPr>
            <w:tcW w:w="3105" w:type="dxa"/>
          </w:tcPr>
          <w:p w14:paraId="6F9EFCEB" w14:textId="77777777" w:rsidR="00084C73" w:rsidRPr="00A96613" w:rsidRDefault="00084C73" w:rsidP="00084C73">
            <w:pPr>
              <w:jc w:val="center"/>
              <w:rPr>
                <w:rFonts w:ascii="Arial" w:hAnsi="Arial" w:cs="Arial"/>
              </w:rPr>
            </w:pPr>
          </w:p>
        </w:tc>
      </w:tr>
      <w:tr w:rsidR="006A35F4" w:rsidRPr="00A96613" w14:paraId="423373EB" w14:textId="77777777" w:rsidTr="009F3ACC">
        <w:trPr>
          <w:trHeight w:val="246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65B16" w14:textId="77777777" w:rsidR="006A35F4" w:rsidRPr="00A96613" w:rsidRDefault="001D1FA2" w:rsidP="006A35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2E77" w14:textId="77777777" w:rsidR="006A35F4" w:rsidRPr="00A96613" w:rsidRDefault="006A35F4" w:rsidP="006A35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6613">
              <w:rPr>
                <w:rFonts w:ascii="Arial" w:hAnsi="Arial" w:cs="Arial"/>
                <w:sz w:val="18"/>
                <w:szCs w:val="18"/>
              </w:rPr>
              <w:t>8726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04C0A" w14:textId="77777777" w:rsidR="006A35F4" w:rsidRPr="00A96613" w:rsidRDefault="006A35F4" w:rsidP="006A35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Lublin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22069" w14:textId="77777777" w:rsidR="006A35F4" w:rsidRPr="00A96613" w:rsidRDefault="006A35F4" w:rsidP="006A35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6613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20A87" w14:textId="77777777" w:rsidR="006A35F4" w:rsidRPr="00A96613" w:rsidRDefault="006A35F4" w:rsidP="006A35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6613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5AA13A" w14:textId="77777777" w:rsidR="006A35F4" w:rsidRPr="00A96613" w:rsidRDefault="006A35F4" w:rsidP="006A35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m³</w:t>
            </w:r>
          </w:p>
        </w:tc>
        <w:tc>
          <w:tcPr>
            <w:tcW w:w="3105" w:type="dxa"/>
          </w:tcPr>
          <w:p w14:paraId="60E81326" w14:textId="77777777" w:rsidR="006A35F4" w:rsidRPr="00A96613" w:rsidRDefault="006A35F4" w:rsidP="006A35F4">
            <w:pPr>
              <w:jc w:val="center"/>
              <w:rPr>
                <w:rFonts w:ascii="Arial" w:hAnsi="Arial" w:cs="Arial"/>
              </w:rPr>
            </w:pPr>
          </w:p>
        </w:tc>
      </w:tr>
      <w:tr w:rsidR="006A35F4" w:rsidRPr="00A96613" w14:paraId="5BEFC2A5" w14:textId="77777777" w:rsidTr="009F3ACC">
        <w:trPr>
          <w:trHeight w:val="246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2D36A" w14:textId="77777777" w:rsidR="006A35F4" w:rsidRDefault="001D1FA2" w:rsidP="006A35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56990" w14:textId="77777777" w:rsidR="006A35F4" w:rsidRPr="00A96613" w:rsidRDefault="006A35F4" w:rsidP="006A35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8767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FB445" w14:textId="77777777" w:rsidR="006A35F4" w:rsidRDefault="006A35F4" w:rsidP="006A35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Kraśnik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397AD" w14:textId="77777777" w:rsidR="006A35F4" w:rsidRPr="00A96613" w:rsidRDefault="006A35F4" w:rsidP="006A35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EB52C" w14:textId="77777777" w:rsidR="006A35F4" w:rsidRPr="00A96613" w:rsidRDefault="006A35F4" w:rsidP="006A35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190D10" w14:textId="77777777" w:rsidR="006A35F4" w:rsidRDefault="006A35F4" w:rsidP="006A35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m³</w:t>
            </w:r>
          </w:p>
        </w:tc>
        <w:tc>
          <w:tcPr>
            <w:tcW w:w="3105" w:type="dxa"/>
          </w:tcPr>
          <w:p w14:paraId="6416DB81" w14:textId="77777777" w:rsidR="006A35F4" w:rsidRPr="00A96613" w:rsidRDefault="006A35F4" w:rsidP="006A35F4">
            <w:pPr>
              <w:jc w:val="center"/>
              <w:rPr>
                <w:rFonts w:ascii="Arial" w:hAnsi="Arial" w:cs="Arial"/>
              </w:rPr>
            </w:pPr>
          </w:p>
        </w:tc>
      </w:tr>
      <w:tr w:rsidR="006A35F4" w:rsidRPr="00A96613" w14:paraId="1CA9E006" w14:textId="77777777" w:rsidTr="009F3ACC">
        <w:trPr>
          <w:trHeight w:val="246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B2B88" w14:textId="77777777" w:rsidR="006A35F4" w:rsidRDefault="001D1FA2" w:rsidP="006A35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1AFFB" w14:textId="77777777" w:rsidR="006A35F4" w:rsidRPr="00A96613" w:rsidRDefault="006A35F4" w:rsidP="006A35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8767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93D80" w14:textId="77777777" w:rsidR="006A35F4" w:rsidRDefault="006A35F4" w:rsidP="006A35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Kraśnik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92127" w14:textId="77777777" w:rsidR="006A35F4" w:rsidRPr="00A96613" w:rsidRDefault="006A35F4" w:rsidP="006A35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9C436" w14:textId="77777777" w:rsidR="006A35F4" w:rsidRPr="00A96613" w:rsidRDefault="006A35F4" w:rsidP="006A35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C92CCE" w14:textId="77777777" w:rsidR="006A35F4" w:rsidRDefault="006A35F4" w:rsidP="006A35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m³</w:t>
            </w:r>
          </w:p>
        </w:tc>
        <w:tc>
          <w:tcPr>
            <w:tcW w:w="3105" w:type="dxa"/>
          </w:tcPr>
          <w:p w14:paraId="6EC87E80" w14:textId="77777777" w:rsidR="006A35F4" w:rsidRPr="00A96613" w:rsidRDefault="006A35F4" w:rsidP="006A35F4">
            <w:pPr>
              <w:jc w:val="center"/>
              <w:rPr>
                <w:rFonts w:ascii="Arial" w:hAnsi="Arial" w:cs="Arial"/>
              </w:rPr>
            </w:pPr>
          </w:p>
        </w:tc>
      </w:tr>
      <w:tr w:rsidR="003B4020" w:rsidRPr="00A96613" w14:paraId="3565A49A" w14:textId="77777777" w:rsidTr="009F3ACC">
        <w:trPr>
          <w:trHeight w:val="246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412D5" w14:textId="77777777" w:rsidR="003B4020" w:rsidRDefault="001D1FA2" w:rsidP="006A35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34841" w14:textId="77777777" w:rsidR="003B4020" w:rsidRDefault="003B4020" w:rsidP="006A35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8767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7950B" w14:textId="77777777" w:rsidR="003B4020" w:rsidRDefault="003B4020" w:rsidP="006A35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Kraśnik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DA004" w14:textId="77777777" w:rsidR="003B4020" w:rsidRDefault="003B4020" w:rsidP="006A35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07BD7" w14:textId="77777777" w:rsidR="003B4020" w:rsidRDefault="003B4020" w:rsidP="006A35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3BBE66" w14:textId="77777777" w:rsidR="003B4020" w:rsidRDefault="003B4020" w:rsidP="006A35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m³</w:t>
            </w:r>
          </w:p>
        </w:tc>
        <w:tc>
          <w:tcPr>
            <w:tcW w:w="3105" w:type="dxa"/>
          </w:tcPr>
          <w:p w14:paraId="210419FC" w14:textId="77777777" w:rsidR="003B4020" w:rsidRPr="00A96613" w:rsidRDefault="003B4020" w:rsidP="006A35F4">
            <w:pPr>
              <w:jc w:val="center"/>
              <w:rPr>
                <w:rFonts w:ascii="Arial" w:hAnsi="Arial" w:cs="Arial"/>
              </w:rPr>
            </w:pPr>
          </w:p>
        </w:tc>
      </w:tr>
      <w:tr w:rsidR="003B4020" w:rsidRPr="00A96613" w14:paraId="502951E3" w14:textId="77777777" w:rsidTr="009F3ACC">
        <w:trPr>
          <w:trHeight w:val="246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8696F" w14:textId="77777777" w:rsidR="003B4020" w:rsidRDefault="001D1FA2" w:rsidP="006A35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197BA" w14:textId="77777777" w:rsidR="003B4020" w:rsidRDefault="003B4020" w:rsidP="006A35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8767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66A3A" w14:textId="77777777" w:rsidR="003B4020" w:rsidRDefault="003B4020" w:rsidP="006A35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Kraśnik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5FAA1" w14:textId="77777777" w:rsidR="003B4020" w:rsidRDefault="00056546" w:rsidP="006A35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CB7DF" w14:textId="77777777" w:rsidR="003B4020" w:rsidRDefault="00056546" w:rsidP="006A35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36C77F" w14:textId="77777777" w:rsidR="003B4020" w:rsidRDefault="003B4020" w:rsidP="006A35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m³</w:t>
            </w:r>
          </w:p>
        </w:tc>
        <w:tc>
          <w:tcPr>
            <w:tcW w:w="3105" w:type="dxa"/>
          </w:tcPr>
          <w:p w14:paraId="369012AD" w14:textId="77777777" w:rsidR="003B4020" w:rsidRPr="00A96613" w:rsidRDefault="003B4020" w:rsidP="006A35F4">
            <w:pPr>
              <w:jc w:val="center"/>
              <w:rPr>
                <w:rFonts w:ascii="Arial" w:hAnsi="Arial" w:cs="Arial"/>
              </w:rPr>
            </w:pPr>
          </w:p>
        </w:tc>
      </w:tr>
      <w:tr w:rsidR="003B4020" w:rsidRPr="00A96613" w14:paraId="171C3FD3" w14:textId="77777777" w:rsidTr="009F3ACC">
        <w:trPr>
          <w:trHeight w:val="246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73F8A" w14:textId="77777777" w:rsidR="003B4020" w:rsidRDefault="001D1FA2" w:rsidP="006A35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7550" w14:textId="77777777" w:rsidR="003B4020" w:rsidRDefault="003B4020" w:rsidP="006A35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8767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A5249" w14:textId="77777777" w:rsidR="003B4020" w:rsidRDefault="003B4020" w:rsidP="006A35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Kraśnik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3744B" w14:textId="77777777" w:rsidR="003B4020" w:rsidRDefault="00056546" w:rsidP="006A35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11671" w14:textId="77777777" w:rsidR="003B4020" w:rsidRDefault="00056546" w:rsidP="006A35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26EBE7" w14:textId="77777777" w:rsidR="003B4020" w:rsidRDefault="003B4020" w:rsidP="006A35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m³</w:t>
            </w:r>
          </w:p>
        </w:tc>
        <w:tc>
          <w:tcPr>
            <w:tcW w:w="3105" w:type="dxa"/>
          </w:tcPr>
          <w:p w14:paraId="6634EAB0" w14:textId="77777777" w:rsidR="003B4020" w:rsidRPr="00A96613" w:rsidRDefault="003B4020" w:rsidP="006A35F4">
            <w:pPr>
              <w:jc w:val="center"/>
              <w:rPr>
                <w:rFonts w:ascii="Arial" w:hAnsi="Arial" w:cs="Arial"/>
              </w:rPr>
            </w:pPr>
          </w:p>
        </w:tc>
      </w:tr>
      <w:tr w:rsidR="003B4020" w:rsidRPr="00A96613" w14:paraId="4E069D9B" w14:textId="77777777" w:rsidTr="009F3ACC">
        <w:trPr>
          <w:trHeight w:val="246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94BFB" w14:textId="77777777" w:rsidR="003B4020" w:rsidRDefault="001D1FA2" w:rsidP="006A35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4BD38" w14:textId="77777777" w:rsidR="003B4020" w:rsidRDefault="003B4020" w:rsidP="006A35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8767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BC970" w14:textId="77777777" w:rsidR="003B4020" w:rsidRDefault="003B4020" w:rsidP="006A35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Kraśnik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B9B17" w14:textId="77777777" w:rsidR="003B4020" w:rsidRDefault="00056546" w:rsidP="006A35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98D2E" w14:textId="77777777" w:rsidR="003B4020" w:rsidRDefault="00056546" w:rsidP="006A35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EA1704" w14:textId="77777777" w:rsidR="003B4020" w:rsidRDefault="003B4020" w:rsidP="006A35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m³</w:t>
            </w:r>
          </w:p>
        </w:tc>
        <w:tc>
          <w:tcPr>
            <w:tcW w:w="3105" w:type="dxa"/>
          </w:tcPr>
          <w:p w14:paraId="0D81F7A8" w14:textId="77777777" w:rsidR="003B4020" w:rsidRPr="00A96613" w:rsidRDefault="003B4020" w:rsidP="006A35F4">
            <w:pPr>
              <w:jc w:val="center"/>
              <w:rPr>
                <w:rFonts w:ascii="Arial" w:hAnsi="Arial" w:cs="Arial"/>
              </w:rPr>
            </w:pPr>
          </w:p>
        </w:tc>
      </w:tr>
      <w:tr w:rsidR="003B4020" w:rsidRPr="00A96613" w14:paraId="5429B1EC" w14:textId="77777777" w:rsidTr="009F3ACC">
        <w:trPr>
          <w:trHeight w:val="246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91846" w14:textId="77777777" w:rsidR="003B4020" w:rsidRDefault="001D1FA2" w:rsidP="006A35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534E3" w14:textId="77777777" w:rsidR="003B4020" w:rsidRDefault="003B4020" w:rsidP="006A35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8767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A9AE5" w14:textId="77777777" w:rsidR="003B4020" w:rsidRDefault="003B4020" w:rsidP="006A35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Kraśnik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50009" w14:textId="77777777" w:rsidR="003B4020" w:rsidRDefault="00056546" w:rsidP="006A35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F1FA2" w14:textId="77777777" w:rsidR="003B4020" w:rsidRDefault="00056546" w:rsidP="006A35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ED2C79" w14:textId="77777777" w:rsidR="003B4020" w:rsidRDefault="003B4020" w:rsidP="006A35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m³</w:t>
            </w:r>
          </w:p>
        </w:tc>
        <w:tc>
          <w:tcPr>
            <w:tcW w:w="3105" w:type="dxa"/>
          </w:tcPr>
          <w:p w14:paraId="19CFCE4A" w14:textId="77777777" w:rsidR="003B4020" w:rsidRPr="00A96613" w:rsidRDefault="003B4020" w:rsidP="006A35F4">
            <w:pPr>
              <w:jc w:val="center"/>
              <w:rPr>
                <w:rFonts w:ascii="Arial" w:hAnsi="Arial" w:cs="Arial"/>
              </w:rPr>
            </w:pPr>
          </w:p>
        </w:tc>
      </w:tr>
      <w:tr w:rsidR="003B4020" w:rsidRPr="00A96613" w14:paraId="3A8B315B" w14:textId="77777777" w:rsidTr="009F3ACC">
        <w:trPr>
          <w:trHeight w:val="246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B9EC7" w14:textId="77777777" w:rsidR="003B4020" w:rsidRDefault="001D1FA2" w:rsidP="006A35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727DD" w14:textId="77777777" w:rsidR="003B4020" w:rsidRDefault="003B4020" w:rsidP="006A35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8767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10E84" w14:textId="77777777" w:rsidR="003B4020" w:rsidRDefault="003B4020" w:rsidP="006A35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Kraśnik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6D7DC" w14:textId="77777777" w:rsidR="003B4020" w:rsidRDefault="00056546" w:rsidP="006A35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40112" w14:textId="77777777" w:rsidR="003B4020" w:rsidRDefault="00056546" w:rsidP="006A35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F9C378" w14:textId="77777777" w:rsidR="003B4020" w:rsidRDefault="003B4020" w:rsidP="006A35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m³</w:t>
            </w:r>
          </w:p>
        </w:tc>
        <w:tc>
          <w:tcPr>
            <w:tcW w:w="3105" w:type="dxa"/>
          </w:tcPr>
          <w:p w14:paraId="42CC815A" w14:textId="77777777" w:rsidR="003B4020" w:rsidRPr="00A96613" w:rsidRDefault="003B4020" w:rsidP="006A35F4">
            <w:pPr>
              <w:jc w:val="center"/>
              <w:rPr>
                <w:rFonts w:ascii="Arial" w:hAnsi="Arial" w:cs="Arial"/>
              </w:rPr>
            </w:pPr>
          </w:p>
        </w:tc>
      </w:tr>
      <w:tr w:rsidR="003B4020" w:rsidRPr="00A96613" w14:paraId="6A940A20" w14:textId="77777777" w:rsidTr="009F3ACC">
        <w:trPr>
          <w:trHeight w:val="246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15631" w14:textId="77777777" w:rsidR="003B4020" w:rsidRDefault="001D1FA2" w:rsidP="006A35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43905" w14:textId="77777777" w:rsidR="003B4020" w:rsidRDefault="003B4020" w:rsidP="006A35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8767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C3687" w14:textId="77777777" w:rsidR="003B4020" w:rsidRDefault="003B4020" w:rsidP="006A35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Kraśnik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4BE58" w14:textId="77777777" w:rsidR="003B4020" w:rsidRDefault="00056546" w:rsidP="006A35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725FE" w14:textId="77777777" w:rsidR="003B4020" w:rsidRDefault="00056546" w:rsidP="006A35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D92397" w14:textId="77777777" w:rsidR="003B4020" w:rsidRDefault="003B4020" w:rsidP="006A35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m³</w:t>
            </w:r>
          </w:p>
        </w:tc>
        <w:tc>
          <w:tcPr>
            <w:tcW w:w="3105" w:type="dxa"/>
          </w:tcPr>
          <w:p w14:paraId="1D37390B" w14:textId="77777777" w:rsidR="003B4020" w:rsidRPr="00A96613" w:rsidRDefault="003B4020" w:rsidP="006A35F4">
            <w:pPr>
              <w:jc w:val="center"/>
              <w:rPr>
                <w:rFonts w:ascii="Arial" w:hAnsi="Arial" w:cs="Arial"/>
              </w:rPr>
            </w:pPr>
          </w:p>
        </w:tc>
      </w:tr>
      <w:tr w:rsidR="00962124" w:rsidRPr="00A96613" w14:paraId="18360316" w14:textId="77777777" w:rsidTr="009F3ACC">
        <w:trPr>
          <w:gridAfter w:val="1"/>
          <w:wAfter w:w="3105" w:type="dxa"/>
          <w:trHeight w:val="246"/>
        </w:trPr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55121" w14:textId="77777777" w:rsidR="00962124" w:rsidRPr="00A96613" w:rsidRDefault="00962124" w:rsidP="0096212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96613">
              <w:rPr>
                <w:rFonts w:ascii="Arial" w:hAnsi="Arial" w:cs="Arial"/>
                <w:b/>
                <w:sz w:val="18"/>
                <w:szCs w:val="18"/>
              </w:rPr>
              <w:t>ŁĄCZNIE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64139" w14:textId="77777777" w:rsidR="00962124" w:rsidRPr="00A96613" w:rsidRDefault="00233753" w:rsidP="006A35F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D0E033" w14:textId="77777777" w:rsidR="00962124" w:rsidRPr="009F3ACC" w:rsidRDefault="00962124" w:rsidP="00084C7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F3ACC">
              <w:rPr>
                <w:rFonts w:ascii="Arial" w:hAnsi="Arial" w:cs="Arial"/>
                <w:b/>
                <w:sz w:val="18"/>
                <w:szCs w:val="18"/>
              </w:rPr>
              <w:t>m³</w:t>
            </w:r>
          </w:p>
        </w:tc>
      </w:tr>
    </w:tbl>
    <w:p w14:paraId="6B211C29" w14:textId="77777777" w:rsidR="00F8600A" w:rsidRPr="00C90638" w:rsidRDefault="00F8600A" w:rsidP="00F8600A">
      <w:pPr>
        <w:jc w:val="both"/>
        <w:rPr>
          <w:rFonts w:ascii="Arial" w:hAnsi="Arial" w:cs="Arial"/>
          <w:sz w:val="22"/>
          <w:szCs w:val="22"/>
        </w:rPr>
      </w:pPr>
      <w:r w:rsidRPr="00C90638">
        <w:rPr>
          <w:rFonts w:ascii="Arial" w:hAnsi="Arial" w:cs="Arial"/>
          <w:sz w:val="22"/>
          <w:szCs w:val="22"/>
        </w:rPr>
        <w:lastRenderedPageBreak/>
        <w:tab/>
      </w:r>
      <w:r w:rsidR="00007B2C">
        <w:rPr>
          <w:rFonts w:ascii="Arial" w:hAnsi="Arial" w:cs="Arial"/>
          <w:b/>
          <w:sz w:val="22"/>
          <w:szCs w:val="22"/>
        </w:rPr>
        <w:t>5</w:t>
      </w:r>
      <w:r w:rsidRPr="00C90638">
        <w:rPr>
          <w:rFonts w:ascii="Arial" w:hAnsi="Arial" w:cs="Arial"/>
          <w:b/>
          <w:sz w:val="22"/>
          <w:szCs w:val="22"/>
        </w:rPr>
        <w:t>.</w:t>
      </w:r>
      <w:r w:rsidRPr="00C90638">
        <w:rPr>
          <w:rFonts w:ascii="Arial" w:hAnsi="Arial" w:cs="Arial"/>
          <w:sz w:val="22"/>
          <w:szCs w:val="22"/>
        </w:rPr>
        <w:t xml:space="preserve"> </w:t>
      </w:r>
      <w:r w:rsidR="00007B2C">
        <w:rPr>
          <w:rFonts w:ascii="Arial" w:hAnsi="Arial" w:cs="Arial"/>
          <w:sz w:val="22"/>
          <w:szCs w:val="22"/>
        </w:rPr>
        <w:t>   </w:t>
      </w:r>
      <w:r w:rsidRPr="00C90638">
        <w:rPr>
          <w:rFonts w:ascii="Arial" w:hAnsi="Arial" w:cs="Arial"/>
          <w:sz w:val="22"/>
          <w:szCs w:val="22"/>
        </w:rPr>
        <w:t>Zakres tematyczny jednorocznej kontroli stanu technicznego.</w:t>
      </w:r>
    </w:p>
    <w:p w14:paraId="7042416F" w14:textId="77777777" w:rsidR="00F8600A" w:rsidRPr="00C90638" w:rsidRDefault="00007B2C" w:rsidP="00F8600A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F8600A" w:rsidRPr="00C90638">
        <w:rPr>
          <w:rFonts w:ascii="Arial" w:hAnsi="Arial" w:cs="Arial"/>
          <w:sz w:val="22"/>
          <w:szCs w:val="22"/>
        </w:rPr>
        <w:t>.1. Celem kontroli jest dok</w:t>
      </w:r>
      <w:r w:rsidR="00861598">
        <w:rPr>
          <w:rFonts w:ascii="Arial" w:hAnsi="Arial" w:cs="Arial"/>
          <w:sz w:val="22"/>
          <w:szCs w:val="22"/>
        </w:rPr>
        <w:t>onanie oceny stanu technicznego:</w:t>
      </w:r>
      <w:r w:rsidR="00F8600A" w:rsidRPr="00C90638">
        <w:rPr>
          <w:rFonts w:ascii="Arial" w:hAnsi="Arial" w:cs="Arial"/>
          <w:sz w:val="22"/>
          <w:szCs w:val="22"/>
        </w:rPr>
        <w:t xml:space="preserve"> </w:t>
      </w:r>
    </w:p>
    <w:p w14:paraId="38D538EF" w14:textId="77777777" w:rsidR="00F8600A" w:rsidRPr="00C90638" w:rsidRDefault="00846D49" w:rsidP="00F8600A">
      <w:pPr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     </w:t>
      </w:r>
      <w:r w:rsidR="00F8600A" w:rsidRPr="00C90638">
        <w:rPr>
          <w:rFonts w:ascii="Arial" w:hAnsi="Arial" w:cs="Arial"/>
          <w:sz w:val="22"/>
          <w:szCs w:val="22"/>
        </w:rPr>
        <w:t xml:space="preserve">a.) </w:t>
      </w:r>
      <w:r w:rsidR="00861598">
        <w:t> </w:t>
      </w:r>
      <w:r w:rsidR="00F8600A" w:rsidRPr="00C90638">
        <w:rPr>
          <w:rFonts w:ascii="Arial" w:hAnsi="Arial" w:cs="Arial"/>
          <w:sz w:val="22"/>
          <w:szCs w:val="22"/>
        </w:rPr>
        <w:t>elementów   budynku,   budowli </w:t>
      </w:r>
      <w:r>
        <w:rPr>
          <w:rFonts w:ascii="Arial" w:hAnsi="Arial" w:cs="Arial"/>
          <w:sz w:val="22"/>
          <w:szCs w:val="22"/>
        </w:rPr>
        <w:t xml:space="preserve"> i   instalacji   narażonych  na  szkodliwe</w:t>
      </w:r>
      <w:r w:rsidR="00F8600A" w:rsidRPr="00C90638">
        <w:rPr>
          <w:rFonts w:ascii="Arial" w:hAnsi="Arial" w:cs="Arial"/>
          <w:sz w:val="22"/>
          <w:szCs w:val="22"/>
        </w:rPr>
        <w:t xml:space="preserve"> wpływy</w:t>
      </w:r>
    </w:p>
    <w:p w14:paraId="66F5FB2B" w14:textId="77777777" w:rsidR="00F8600A" w:rsidRPr="00C90638" w:rsidRDefault="00F8600A" w:rsidP="00F8600A">
      <w:pPr>
        <w:jc w:val="both"/>
        <w:rPr>
          <w:rFonts w:ascii="Arial" w:hAnsi="Arial" w:cs="Arial"/>
          <w:sz w:val="22"/>
          <w:szCs w:val="22"/>
        </w:rPr>
      </w:pPr>
      <w:r w:rsidRPr="00C90638">
        <w:rPr>
          <w:rFonts w:ascii="Arial" w:hAnsi="Arial" w:cs="Arial"/>
          <w:sz w:val="22"/>
          <w:szCs w:val="22"/>
        </w:rPr>
        <w:t>                </w:t>
      </w:r>
      <w:r w:rsidR="00861598">
        <w:rPr>
          <w:rFonts w:ascii="Arial" w:hAnsi="Arial" w:cs="Arial"/>
          <w:sz w:val="22"/>
          <w:szCs w:val="22"/>
        </w:rPr>
        <w:t>  </w:t>
      </w:r>
      <w:r w:rsidR="00846D49">
        <w:rPr>
          <w:rFonts w:ascii="Arial" w:hAnsi="Arial" w:cs="Arial"/>
          <w:sz w:val="22"/>
          <w:szCs w:val="22"/>
        </w:rPr>
        <w:t>     </w:t>
      </w:r>
      <w:r w:rsidRPr="00C90638">
        <w:rPr>
          <w:rFonts w:ascii="Arial" w:hAnsi="Arial" w:cs="Arial"/>
          <w:sz w:val="22"/>
          <w:szCs w:val="22"/>
        </w:rPr>
        <w:t>atmosferyczne</w:t>
      </w:r>
      <w:r w:rsidR="00846D49">
        <w:rPr>
          <w:rFonts w:ascii="Arial" w:hAnsi="Arial" w:cs="Arial"/>
          <w:sz w:val="22"/>
          <w:szCs w:val="22"/>
        </w:rPr>
        <w:t>  </w:t>
      </w:r>
      <w:r w:rsidRPr="00C90638">
        <w:rPr>
          <w:rFonts w:ascii="Arial" w:hAnsi="Arial" w:cs="Arial"/>
          <w:sz w:val="22"/>
          <w:szCs w:val="22"/>
        </w:rPr>
        <w:t> i   niszczące  działania</w:t>
      </w:r>
      <w:r w:rsidR="00846D49">
        <w:rPr>
          <w:rFonts w:ascii="Arial" w:hAnsi="Arial" w:cs="Arial"/>
          <w:sz w:val="22"/>
          <w:szCs w:val="22"/>
        </w:rPr>
        <w:t xml:space="preserve">   </w:t>
      </w:r>
      <w:r w:rsidRPr="00C90638">
        <w:rPr>
          <w:rFonts w:ascii="Arial" w:hAnsi="Arial" w:cs="Arial"/>
          <w:sz w:val="22"/>
          <w:szCs w:val="22"/>
        </w:rPr>
        <w:t>czynników</w:t>
      </w:r>
      <w:r w:rsidR="00861598">
        <w:rPr>
          <w:rFonts w:ascii="Arial" w:hAnsi="Arial" w:cs="Arial"/>
          <w:sz w:val="22"/>
          <w:szCs w:val="22"/>
        </w:rPr>
        <w:t>  </w:t>
      </w:r>
      <w:r w:rsidRPr="00C90638">
        <w:rPr>
          <w:rFonts w:ascii="Arial" w:hAnsi="Arial" w:cs="Arial"/>
          <w:sz w:val="22"/>
          <w:szCs w:val="22"/>
        </w:rPr>
        <w:t> występujących   podczas</w:t>
      </w:r>
    </w:p>
    <w:p w14:paraId="05B1925E" w14:textId="77777777" w:rsidR="00F8600A" w:rsidRPr="00C90638" w:rsidRDefault="00F8600A" w:rsidP="00F8600A">
      <w:pPr>
        <w:jc w:val="both"/>
        <w:rPr>
          <w:rFonts w:ascii="Arial" w:hAnsi="Arial" w:cs="Arial"/>
          <w:sz w:val="22"/>
          <w:szCs w:val="22"/>
        </w:rPr>
      </w:pPr>
      <w:r w:rsidRPr="00C90638">
        <w:rPr>
          <w:rFonts w:ascii="Arial" w:hAnsi="Arial" w:cs="Arial"/>
          <w:sz w:val="22"/>
          <w:szCs w:val="22"/>
        </w:rPr>
        <w:t>                </w:t>
      </w:r>
      <w:r w:rsidR="00861598">
        <w:rPr>
          <w:rFonts w:ascii="Arial" w:hAnsi="Arial" w:cs="Arial"/>
          <w:sz w:val="22"/>
          <w:szCs w:val="22"/>
        </w:rPr>
        <w:t>  </w:t>
      </w:r>
      <w:r w:rsidR="00846D49">
        <w:rPr>
          <w:rFonts w:ascii="Arial" w:hAnsi="Arial" w:cs="Arial"/>
          <w:sz w:val="22"/>
          <w:szCs w:val="22"/>
        </w:rPr>
        <w:t>     </w:t>
      </w:r>
      <w:r w:rsidRPr="00C90638">
        <w:rPr>
          <w:rFonts w:ascii="Arial" w:hAnsi="Arial" w:cs="Arial"/>
          <w:sz w:val="22"/>
          <w:szCs w:val="22"/>
        </w:rPr>
        <w:t>użytkowania   obiektu</w:t>
      </w:r>
    </w:p>
    <w:p w14:paraId="0848C94A" w14:textId="77777777" w:rsidR="00F8600A" w:rsidRPr="00C90638" w:rsidRDefault="00846D49" w:rsidP="00846D49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     </w:t>
      </w:r>
      <w:r w:rsidR="00F8600A" w:rsidRPr="00C90638">
        <w:rPr>
          <w:rFonts w:ascii="Arial" w:hAnsi="Arial" w:cs="Arial"/>
          <w:sz w:val="22"/>
          <w:szCs w:val="22"/>
        </w:rPr>
        <w:t>b)  </w:t>
      </w:r>
      <w:r w:rsidR="00861598">
        <w:rPr>
          <w:rFonts w:ascii="Arial" w:hAnsi="Arial" w:cs="Arial"/>
          <w:sz w:val="22"/>
          <w:szCs w:val="22"/>
        </w:rPr>
        <w:t> </w:t>
      </w:r>
      <w:r w:rsidR="00F8600A" w:rsidRPr="00C90638">
        <w:rPr>
          <w:rFonts w:ascii="Arial" w:hAnsi="Arial" w:cs="Arial"/>
          <w:sz w:val="22"/>
          <w:szCs w:val="22"/>
        </w:rPr>
        <w:t>instalacji i urządze</w:t>
      </w:r>
      <w:r>
        <w:rPr>
          <w:rFonts w:ascii="Arial" w:hAnsi="Arial" w:cs="Arial"/>
          <w:sz w:val="22"/>
          <w:szCs w:val="22"/>
        </w:rPr>
        <w:t>ń służących ochronie środowiska</w:t>
      </w:r>
    </w:p>
    <w:p w14:paraId="6B5EC4A4" w14:textId="77777777" w:rsidR="00C90638" w:rsidRDefault="00007B2C" w:rsidP="00C90638">
      <w:pPr>
        <w:ind w:left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C90638" w:rsidRPr="00C90638">
        <w:rPr>
          <w:rFonts w:ascii="Arial" w:hAnsi="Arial" w:cs="Arial"/>
          <w:sz w:val="22"/>
          <w:szCs w:val="22"/>
        </w:rPr>
        <w:t xml:space="preserve">.2. </w:t>
      </w:r>
      <w:r w:rsidR="00C90638" w:rsidRPr="00C90638">
        <w:rPr>
          <w:rFonts w:ascii="Arial" w:hAnsi="Arial" w:cs="Arial"/>
          <w:color w:val="000000"/>
          <w:sz w:val="22"/>
          <w:szCs w:val="22"/>
        </w:rPr>
        <w:t>Oceny obiektów</w:t>
      </w:r>
      <w:r w:rsidR="00C90638">
        <w:rPr>
          <w:rFonts w:ascii="Arial" w:hAnsi="Arial" w:cs="Arial"/>
          <w:color w:val="000000"/>
          <w:sz w:val="22"/>
          <w:szCs w:val="22"/>
        </w:rPr>
        <w:t xml:space="preserve"> </w:t>
      </w:r>
      <w:r w:rsidR="00C90638" w:rsidRPr="00C90638">
        <w:rPr>
          <w:rFonts w:ascii="Arial" w:hAnsi="Arial" w:cs="Arial"/>
          <w:color w:val="000000"/>
          <w:sz w:val="22"/>
          <w:szCs w:val="22"/>
        </w:rPr>
        <w:t xml:space="preserve"> budowlanych </w:t>
      </w:r>
      <w:r w:rsidR="00C90638">
        <w:rPr>
          <w:rFonts w:ascii="Arial" w:hAnsi="Arial" w:cs="Arial"/>
          <w:color w:val="000000"/>
          <w:sz w:val="22"/>
          <w:szCs w:val="22"/>
        </w:rPr>
        <w:t xml:space="preserve"> </w:t>
      </w:r>
      <w:r w:rsidR="00C90638" w:rsidRPr="00C90638">
        <w:rPr>
          <w:rFonts w:ascii="Arial" w:hAnsi="Arial" w:cs="Arial"/>
          <w:color w:val="000000"/>
          <w:sz w:val="22"/>
          <w:szCs w:val="22"/>
        </w:rPr>
        <w:t xml:space="preserve">należy </w:t>
      </w:r>
      <w:r w:rsidR="00C90638">
        <w:rPr>
          <w:rFonts w:ascii="Arial" w:hAnsi="Arial" w:cs="Arial"/>
          <w:color w:val="000000"/>
          <w:sz w:val="22"/>
          <w:szCs w:val="22"/>
        </w:rPr>
        <w:t xml:space="preserve"> </w:t>
      </w:r>
      <w:r w:rsidR="00C90638" w:rsidRPr="00C90638">
        <w:rPr>
          <w:rFonts w:ascii="Arial" w:hAnsi="Arial" w:cs="Arial"/>
          <w:color w:val="000000"/>
          <w:sz w:val="22"/>
          <w:szCs w:val="22"/>
        </w:rPr>
        <w:t>dokonać</w:t>
      </w:r>
      <w:r w:rsidR="00C90638">
        <w:rPr>
          <w:rFonts w:ascii="Arial" w:hAnsi="Arial" w:cs="Arial"/>
          <w:color w:val="000000"/>
          <w:sz w:val="22"/>
          <w:szCs w:val="22"/>
        </w:rPr>
        <w:t xml:space="preserve"> </w:t>
      </w:r>
      <w:r w:rsidR="00C90638" w:rsidRPr="00C90638">
        <w:rPr>
          <w:rFonts w:ascii="Arial" w:hAnsi="Arial" w:cs="Arial"/>
          <w:color w:val="000000"/>
          <w:sz w:val="22"/>
          <w:szCs w:val="22"/>
        </w:rPr>
        <w:t xml:space="preserve"> w </w:t>
      </w:r>
      <w:r w:rsidR="00C90638">
        <w:rPr>
          <w:rFonts w:ascii="Arial" w:hAnsi="Arial" w:cs="Arial"/>
          <w:color w:val="000000"/>
          <w:sz w:val="22"/>
          <w:szCs w:val="22"/>
        </w:rPr>
        <w:t xml:space="preserve"> </w:t>
      </w:r>
      <w:r w:rsidR="00C90638" w:rsidRPr="00C90638">
        <w:rPr>
          <w:rFonts w:ascii="Arial" w:hAnsi="Arial" w:cs="Arial"/>
          <w:color w:val="000000"/>
          <w:sz w:val="22"/>
          <w:szCs w:val="22"/>
        </w:rPr>
        <w:t>oparciu o oględziny i badania</w:t>
      </w:r>
    </w:p>
    <w:p w14:paraId="2DAAC097" w14:textId="581762A1" w:rsidR="00C90638" w:rsidRDefault="00C90638" w:rsidP="00C90638">
      <w:pPr>
        <w:ind w:left="1158"/>
        <w:jc w:val="both"/>
        <w:rPr>
          <w:rFonts w:ascii="Arial" w:hAnsi="Arial" w:cs="Arial"/>
          <w:color w:val="000000"/>
          <w:sz w:val="22"/>
          <w:szCs w:val="22"/>
        </w:rPr>
      </w:pPr>
      <w:r w:rsidRPr="00C90638">
        <w:rPr>
          <w:rFonts w:ascii="Arial" w:hAnsi="Arial" w:cs="Arial"/>
          <w:color w:val="000000"/>
          <w:sz w:val="22"/>
          <w:szCs w:val="22"/>
        </w:rPr>
        <w:t xml:space="preserve">przeprowadzone na obiektach w terenie, dokumentując wyniki  na załączonych </w:t>
      </w:r>
      <w:r w:rsidRPr="00241B2C">
        <w:rPr>
          <w:rFonts w:ascii="Arial" w:hAnsi="Arial" w:cs="Arial"/>
          <w:b/>
          <w:bCs w:val="0"/>
          <w:color w:val="000000"/>
          <w:sz w:val="22"/>
          <w:szCs w:val="22"/>
        </w:rPr>
        <w:t>wzorach protokołów</w:t>
      </w:r>
      <w:r w:rsidRPr="00C90638">
        <w:rPr>
          <w:rFonts w:ascii="Arial" w:hAnsi="Arial" w:cs="Arial"/>
          <w:color w:val="000000"/>
          <w:sz w:val="22"/>
          <w:szCs w:val="22"/>
        </w:rPr>
        <w:t xml:space="preserve">. Należy szczegółowo skontrolować elementy zewnętrzne </w:t>
      </w:r>
      <w:r w:rsidR="00241B2C">
        <w:rPr>
          <w:rFonts w:ascii="Arial" w:hAnsi="Arial" w:cs="Arial"/>
          <w:color w:val="000000"/>
          <w:sz w:val="22"/>
          <w:szCs w:val="22"/>
        </w:rPr>
        <w:t>(budynki, obiekty szkoleniowe, zbiorniki etc.)</w:t>
      </w:r>
    </w:p>
    <w:p w14:paraId="0AAB21D2" w14:textId="04186EB4" w:rsidR="000C6557" w:rsidRDefault="00007B2C" w:rsidP="00C90638">
      <w:pPr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C90638">
        <w:rPr>
          <w:rFonts w:ascii="Arial" w:hAnsi="Arial" w:cs="Arial"/>
          <w:sz w:val="22"/>
          <w:szCs w:val="22"/>
        </w:rPr>
        <w:t xml:space="preserve">.3. </w:t>
      </w:r>
      <w:r w:rsidR="00C90638" w:rsidRPr="00A96613">
        <w:rPr>
          <w:rFonts w:ascii="Arial" w:hAnsi="Arial" w:cs="Arial"/>
          <w:sz w:val="22"/>
          <w:szCs w:val="22"/>
        </w:rPr>
        <w:t>W</w:t>
      </w:r>
      <w:r w:rsidR="000C6557">
        <w:rPr>
          <w:rFonts w:ascii="Arial" w:hAnsi="Arial" w:cs="Arial"/>
          <w:sz w:val="22"/>
          <w:szCs w:val="22"/>
        </w:rPr>
        <w:t> </w:t>
      </w:r>
      <w:r w:rsidR="00C90638" w:rsidRPr="00A96613">
        <w:rPr>
          <w:rFonts w:ascii="Arial" w:hAnsi="Arial" w:cs="Arial"/>
          <w:sz w:val="22"/>
          <w:szCs w:val="22"/>
        </w:rPr>
        <w:t xml:space="preserve"> realizacji </w:t>
      </w:r>
      <w:r w:rsidR="000C6557">
        <w:rPr>
          <w:rFonts w:ascii="Arial" w:hAnsi="Arial" w:cs="Arial"/>
          <w:sz w:val="22"/>
          <w:szCs w:val="22"/>
        </w:rPr>
        <w:t> </w:t>
      </w:r>
      <w:r w:rsidR="00C90638" w:rsidRPr="00A96613">
        <w:rPr>
          <w:rFonts w:ascii="Arial" w:hAnsi="Arial" w:cs="Arial"/>
          <w:sz w:val="22"/>
          <w:szCs w:val="22"/>
        </w:rPr>
        <w:t>kontroli</w:t>
      </w:r>
      <w:r w:rsidR="000C6557">
        <w:rPr>
          <w:rFonts w:ascii="Arial" w:hAnsi="Arial" w:cs="Arial"/>
          <w:sz w:val="22"/>
          <w:szCs w:val="22"/>
        </w:rPr>
        <w:t> </w:t>
      </w:r>
      <w:r w:rsidR="00C90638" w:rsidRPr="00A96613">
        <w:rPr>
          <w:rFonts w:ascii="Arial" w:hAnsi="Arial" w:cs="Arial"/>
          <w:sz w:val="22"/>
          <w:szCs w:val="22"/>
        </w:rPr>
        <w:t xml:space="preserve"> należy </w:t>
      </w:r>
      <w:r w:rsidR="000C6557">
        <w:rPr>
          <w:rFonts w:ascii="Arial" w:hAnsi="Arial" w:cs="Arial"/>
          <w:sz w:val="22"/>
          <w:szCs w:val="22"/>
        </w:rPr>
        <w:t> </w:t>
      </w:r>
      <w:r w:rsidR="00C90638" w:rsidRPr="00A96613">
        <w:rPr>
          <w:rFonts w:ascii="Arial" w:hAnsi="Arial" w:cs="Arial"/>
          <w:sz w:val="22"/>
          <w:szCs w:val="22"/>
        </w:rPr>
        <w:t xml:space="preserve">uwzględnić </w:t>
      </w:r>
      <w:r w:rsidR="000C6557">
        <w:rPr>
          <w:rFonts w:ascii="Arial" w:hAnsi="Arial" w:cs="Arial"/>
          <w:sz w:val="22"/>
          <w:szCs w:val="22"/>
        </w:rPr>
        <w:t> </w:t>
      </w:r>
      <w:r w:rsidR="00C90638" w:rsidRPr="00A96613">
        <w:rPr>
          <w:rFonts w:ascii="Arial" w:hAnsi="Arial" w:cs="Arial"/>
          <w:sz w:val="22"/>
          <w:szCs w:val="22"/>
        </w:rPr>
        <w:t>uwarunkowania art. 62 ust. 5 ustawy</w:t>
      </w:r>
    </w:p>
    <w:p w14:paraId="623D3B45" w14:textId="77777777" w:rsidR="000C6557" w:rsidRDefault="00C90638" w:rsidP="000C6557">
      <w:pPr>
        <w:ind w:left="708" w:firstLine="435"/>
        <w:jc w:val="both"/>
        <w:rPr>
          <w:rFonts w:ascii="Arial" w:hAnsi="Arial" w:cs="Arial"/>
          <w:sz w:val="22"/>
          <w:szCs w:val="22"/>
        </w:rPr>
      </w:pPr>
      <w:r w:rsidRPr="00A96613">
        <w:rPr>
          <w:rFonts w:ascii="Arial" w:hAnsi="Arial" w:cs="Arial"/>
          <w:sz w:val="22"/>
          <w:szCs w:val="22"/>
        </w:rPr>
        <w:t>Prawo</w:t>
      </w:r>
      <w:r w:rsidR="000C6557">
        <w:rPr>
          <w:rFonts w:ascii="Arial" w:hAnsi="Arial" w:cs="Arial"/>
          <w:sz w:val="22"/>
          <w:szCs w:val="22"/>
        </w:rPr>
        <w:t>  </w:t>
      </w:r>
      <w:r w:rsidRPr="00A96613">
        <w:rPr>
          <w:rFonts w:ascii="Arial" w:hAnsi="Arial" w:cs="Arial"/>
          <w:sz w:val="22"/>
          <w:szCs w:val="22"/>
        </w:rPr>
        <w:t xml:space="preserve"> budowlane </w:t>
      </w:r>
      <w:r w:rsidR="000C6557"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>o</w:t>
      </w:r>
      <w:r w:rsidR="000C6557"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 xml:space="preserve"> posiadaniu</w:t>
      </w:r>
      <w:r w:rsidR="000C6557"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 xml:space="preserve"> </w:t>
      </w:r>
      <w:r w:rsidR="000C6557"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>odpowiednich</w:t>
      </w:r>
      <w:r w:rsidR="000C6557"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 xml:space="preserve"> kwalifikacji </w:t>
      </w:r>
      <w:r w:rsidR="000C6557"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>wymaganych</w:t>
      </w:r>
      <w:r w:rsidR="000C6557"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 xml:space="preserve"> przy</w:t>
      </w:r>
    </w:p>
    <w:p w14:paraId="6217B8EE" w14:textId="77777777" w:rsidR="00C90638" w:rsidRDefault="000C6557" w:rsidP="000C655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                  </w:t>
      </w:r>
      <w:r w:rsidR="00C90638" w:rsidRPr="00A96613">
        <w:rPr>
          <w:rFonts w:ascii="Arial" w:hAnsi="Arial" w:cs="Arial"/>
          <w:sz w:val="22"/>
          <w:szCs w:val="22"/>
        </w:rPr>
        <w:t xml:space="preserve"> wykonywaniu dozoru lub usług.  </w:t>
      </w:r>
    </w:p>
    <w:p w14:paraId="565FAA85" w14:textId="3990C519" w:rsidR="00241B2C" w:rsidRPr="00E553BF" w:rsidRDefault="00241B2C" w:rsidP="00241B2C">
      <w:pPr>
        <w:ind w:left="1134" w:hanging="425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</w:rPr>
        <w:t xml:space="preserve">5.4  </w:t>
      </w:r>
      <w:r w:rsidRPr="00E553BF">
        <w:rPr>
          <w:rFonts w:ascii="Arial" w:hAnsi="Arial" w:cs="Arial"/>
          <w:sz w:val="22"/>
          <w:szCs w:val="22"/>
          <w:u w:val="single"/>
        </w:rPr>
        <w:t xml:space="preserve">Okresowej kontroli podlegają budynki o powierzchni zabudowy przekraczającej  </w:t>
      </w:r>
    </w:p>
    <w:p w14:paraId="2F1D8211" w14:textId="77777777" w:rsidR="00241B2C" w:rsidRPr="00E553BF" w:rsidRDefault="00241B2C" w:rsidP="00241B2C">
      <w:pPr>
        <w:ind w:left="1134" w:hanging="425"/>
        <w:jc w:val="both"/>
        <w:rPr>
          <w:rFonts w:ascii="Arial" w:hAnsi="Arial" w:cs="Arial"/>
          <w:sz w:val="22"/>
          <w:szCs w:val="22"/>
          <w:u w:val="single"/>
        </w:rPr>
      </w:pPr>
      <w:r w:rsidRPr="00E553BF">
        <w:rPr>
          <w:rFonts w:ascii="Arial" w:hAnsi="Arial" w:cs="Arial"/>
          <w:sz w:val="22"/>
          <w:szCs w:val="22"/>
        </w:rPr>
        <w:t xml:space="preserve">        </w:t>
      </w:r>
      <w:r w:rsidRPr="00E553BF">
        <w:rPr>
          <w:rFonts w:ascii="Arial" w:hAnsi="Arial" w:cs="Arial"/>
          <w:sz w:val="22"/>
          <w:szCs w:val="22"/>
          <w:u w:val="single"/>
        </w:rPr>
        <w:t xml:space="preserve">2000 m2 oraz innych obiektów budowlanych o powierzchni dachu przekraczającej   </w:t>
      </w:r>
    </w:p>
    <w:p w14:paraId="1A13802C" w14:textId="77777777" w:rsidR="00241B2C" w:rsidRPr="00E553BF" w:rsidRDefault="00241B2C" w:rsidP="00241B2C">
      <w:pPr>
        <w:ind w:left="1134" w:hanging="425"/>
        <w:jc w:val="both"/>
        <w:rPr>
          <w:rFonts w:ascii="Arial" w:hAnsi="Arial" w:cs="Arial"/>
          <w:sz w:val="22"/>
          <w:szCs w:val="22"/>
          <w:u w:val="single"/>
        </w:rPr>
      </w:pPr>
      <w:r w:rsidRPr="00E553BF">
        <w:rPr>
          <w:rFonts w:ascii="Arial" w:hAnsi="Arial" w:cs="Arial"/>
          <w:sz w:val="22"/>
          <w:szCs w:val="22"/>
        </w:rPr>
        <w:t xml:space="preserve">        </w:t>
      </w:r>
      <w:r w:rsidRPr="00E553BF">
        <w:rPr>
          <w:rFonts w:ascii="Arial" w:hAnsi="Arial" w:cs="Arial"/>
          <w:sz w:val="22"/>
          <w:szCs w:val="22"/>
          <w:u w:val="single"/>
        </w:rPr>
        <w:t xml:space="preserve">1000 m2, zgodnie z  art. 62 </w:t>
      </w:r>
      <w:r>
        <w:rPr>
          <w:rFonts w:ascii="Arial" w:hAnsi="Arial" w:cs="Arial"/>
          <w:sz w:val="22"/>
          <w:szCs w:val="22"/>
          <w:u w:val="single"/>
        </w:rPr>
        <w:t>ust.</w:t>
      </w:r>
      <w:r w:rsidRPr="00E553BF">
        <w:rPr>
          <w:rFonts w:ascii="Arial" w:hAnsi="Arial" w:cs="Arial"/>
          <w:sz w:val="22"/>
          <w:szCs w:val="22"/>
          <w:u w:val="single"/>
        </w:rPr>
        <w:t xml:space="preserve">1 pkt 3 ustawy Prawo budowlane, kontrolę  </w:t>
      </w:r>
    </w:p>
    <w:p w14:paraId="7928E216" w14:textId="77777777" w:rsidR="00241B2C" w:rsidRPr="00E553BF" w:rsidRDefault="00241B2C" w:rsidP="00241B2C">
      <w:pPr>
        <w:ind w:left="1134" w:hanging="425"/>
        <w:jc w:val="both"/>
        <w:rPr>
          <w:rFonts w:ascii="Arial" w:hAnsi="Arial" w:cs="Arial"/>
          <w:sz w:val="22"/>
          <w:szCs w:val="22"/>
          <w:u w:val="single"/>
        </w:rPr>
      </w:pPr>
      <w:r w:rsidRPr="00E553BF">
        <w:rPr>
          <w:rFonts w:ascii="Arial" w:hAnsi="Arial" w:cs="Arial"/>
          <w:sz w:val="22"/>
          <w:szCs w:val="22"/>
        </w:rPr>
        <w:t xml:space="preserve">         </w:t>
      </w:r>
      <w:r w:rsidRPr="00E553BF">
        <w:rPr>
          <w:rFonts w:ascii="Arial" w:hAnsi="Arial" w:cs="Arial"/>
          <w:sz w:val="22"/>
          <w:szCs w:val="22"/>
          <w:u w:val="single"/>
        </w:rPr>
        <w:t xml:space="preserve">należy przeprowadzić co najmniej dwa razy w roku, w terminach do 31 maja oraz  </w:t>
      </w:r>
    </w:p>
    <w:p w14:paraId="3076587C" w14:textId="77777777" w:rsidR="00241B2C" w:rsidRPr="00E553BF" w:rsidRDefault="00241B2C" w:rsidP="00241B2C">
      <w:pPr>
        <w:ind w:left="1134" w:hanging="425"/>
        <w:jc w:val="both"/>
        <w:rPr>
          <w:rFonts w:ascii="Arial" w:hAnsi="Arial" w:cs="Arial"/>
          <w:sz w:val="22"/>
          <w:szCs w:val="22"/>
        </w:rPr>
      </w:pPr>
      <w:r w:rsidRPr="00E553BF">
        <w:rPr>
          <w:rFonts w:ascii="Arial" w:hAnsi="Arial" w:cs="Arial"/>
          <w:sz w:val="22"/>
          <w:szCs w:val="22"/>
        </w:rPr>
        <w:t xml:space="preserve">        </w:t>
      </w:r>
      <w:r w:rsidRPr="00E553BF">
        <w:rPr>
          <w:rFonts w:ascii="Arial" w:hAnsi="Arial" w:cs="Arial"/>
          <w:sz w:val="22"/>
          <w:szCs w:val="22"/>
          <w:u w:val="single"/>
        </w:rPr>
        <w:t xml:space="preserve"> do 30 listopada. </w:t>
      </w:r>
    </w:p>
    <w:p w14:paraId="431E6DC2" w14:textId="7672CDF0" w:rsidR="0080275E" w:rsidRDefault="00007B2C" w:rsidP="00C90638">
      <w:pPr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C90638">
        <w:rPr>
          <w:rFonts w:ascii="Arial" w:hAnsi="Arial" w:cs="Arial"/>
          <w:sz w:val="22"/>
          <w:szCs w:val="22"/>
        </w:rPr>
        <w:t>.</w:t>
      </w:r>
      <w:r w:rsidR="00241B2C">
        <w:rPr>
          <w:rFonts w:ascii="Arial" w:hAnsi="Arial" w:cs="Arial"/>
          <w:sz w:val="22"/>
          <w:szCs w:val="22"/>
        </w:rPr>
        <w:t>5</w:t>
      </w:r>
      <w:r w:rsidR="00C90638">
        <w:rPr>
          <w:rFonts w:ascii="Arial" w:hAnsi="Arial" w:cs="Arial"/>
          <w:sz w:val="22"/>
          <w:szCs w:val="22"/>
        </w:rPr>
        <w:t>. </w:t>
      </w:r>
      <w:r w:rsidR="00C90638" w:rsidRPr="00A96613">
        <w:rPr>
          <w:rFonts w:ascii="Arial" w:hAnsi="Arial" w:cs="Arial"/>
          <w:sz w:val="22"/>
          <w:szCs w:val="22"/>
        </w:rPr>
        <w:t xml:space="preserve">Kontrolę </w:t>
      </w:r>
      <w:r w:rsidR="0080275E">
        <w:rPr>
          <w:rFonts w:ascii="Arial" w:hAnsi="Arial" w:cs="Arial"/>
          <w:sz w:val="22"/>
          <w:szCs w:val="22"/>
        </w:rPr>
        <w:t> </w:t>
      </w:r>
      <w:r w:rsidR="00C90638" w:rsidRPr="00A96613">
        <w:rPr>
          <w:rFonts w:ascii="Arial" w:hAnsi="Arial" w:cs="Arial"/>
          <w:sz w:val="22"/>
          <w:szCs w:val="22"/>
        </w:rPr>
        <w:t xml:space="preserve">powinni </w:t>
      </w:r>
      <w:r w:rsidR="0080275E">
        <w:rPr>
          <w:rFonts w:ascii="Arial" w:hAnsi="Arial" w:cs="Arial"/>
          <w:sz w:val="22"/>
          <w:szCs w:val="22"/>
        </w:rPr>
        <w:t> </w:t>
      </w:r>
      <w:r w:rsidR="00C90638" w:rsidRPr="00A96613">
        <w:rPr>
          <w:rFonts w:ascii="Arial" w:hAnsi="Arial" w:cs="Arial"/>
          <w:sz w:val="22"/>
          <w:szCs w:val="22"/>
        </w:rPr>
        <w:t xml:space="preserve">przeprowadzić </w:t>
      </w:r>
      <w:r w:rsidR="0080275E">
        <w:rPr>
          <w:rFonts w:ascii="Arial" w:hAnsi="Arial" w:cs="Arial"/>
          <w:sz w:val="22"/>
          <w:szCs w:val="22"/>
        </w:rPr>
        <w:t> </w:t>
      </w:r>
      <w:r w:rsidR="00C90638" w:rsidRPr="00A96613">
        <w:rPr>
          <w:rFonts w:ascii="Arial" w:hAnsi="Arial" w:cs="Arial"/>
          <w:sz w:val="22"/>
          <w:szCs w:val="22"/>
        </w:rPr>
        <w:t xml:space="preserve">specjaliści </w:t>
      </w:r>
      <w:r w:rsidR="0080275E">
        <w:rPr>
          <w:rFonts w:ascii="Arial" w:hAnsi="Arial" w:cs="Arial"/>
          <w:sz w:val="22"/>
          <w:szCs w:val="22"/>
        </w:rPr>
        <w:t> </w:t>
      </w:r>
      <w:r w:rsidR="00C90638" w:rsidRPr="00A96613">
        <w:rPr>
          <w:rFonts w:ascii="Arial" w:hAnsi="Arial" w:cs="Arial"/>
          <w:sz w:val="22"/>
          <w:szCs w:val="22"/>
        </w:rPr>
        <w:t>poszczególnych</w:t>
      </w:r>
      <w:r w:rsidR="0080275E">
        <w:rPr>
          <w:rFonts w:ascii="Arial" w:hAnsi="Arial" w:cs="Arial"/>
          <w:sz w:val="22"/>
          <w:szCs w:val="22"/>
        </w:rPr>
        <w:t> </w:t>
      </w:r>
      <w:r w:rsidR="00C90638" w:rsidRPr="00A96613">
        <w:rPr>
          <w:rFonts w:ascii="Arial" w:hAnsi="Arial" w:cs="Arial"/>
          <w:sz w:val="22"/>
          <w:szCs w:val="22"/>
        </w:rPr>
        <w:t xml:space="preserve"> branż, posiadający</w:t>
      </w:r>
    </w:p>
    <w:p w14:paraId="01658984" w14:textId="77777777" w:rsidR="0080275E" w:rsidRDefault="00C90638" w:rsidP="0080275E">
      <w:pPr>
        <w:jc w:val="both"/>
        <w:rPr>
          <w:rFonts w:ascii="Arial" w:hAnsi="Arial" w:cs="Arial"/>
          <w:sz w:val="22"/>
          <w:szCs w:val="22"/>
        </w:rPr>
      </w:pPr>
      <w:r w:rsidRPr="00A96613">
        <w:rPr>
          <w:rFonts w:ascii="Arial" w:hAnsi="Arial" w:cs="Arial"/>
          <w:sz w:val="22"/>
          <w:szCs w:val="22"/>
        </w:rPr>
        <w:t xml:space="preserve"> </w:t>
      </w:r>
      <w:r w:rsidR="0080275E">
        <w:rPr>
          <w:rFonts w:ascii="Arial" w:hAnsi="Arial" w:cs="Arial"/>
          <w:sz w:val="22"/>
          <w:szCs w:val="22"/>
        </w:rPr>
        <w:t>                  </w:t>
      </w:r>
      <w:r w:rsidRPr="00A96613">
        <w:rPr>
          <w:rFonts w:ascii="Arial" w:hAnsi="Arial" w:cs="Arial"/>
          <w:sz w:val="22"/>
          <w:szCs w:val="22"/>
        </w:rPr>
        <w:t xml:space="preserve">uprawnienia </w:t>
      </w:r>
      <w:r w:rsidR="0080275E">
        <w:rPr>
          <w:rFonts w:ascii="Arial" w:hAnsi="Arial" w:cs="Arial"/>
          <w:sz w:val="22"/>
          <w:szCs w:val="22"/>
        </w:rPr>
        <w:t>  </w:t>
      </w:r>
      <w:r w:rsidRPr="00A96613">
        <w:rPr>
          <w:rFonts w:ascii="Arial" w:hAnsi="Arial" w:cs="Arial"/>
          <w:sz w:val="22"/>
          <w:szCs w:val="22"/>
        </w:rPr>
        <w:t>budowlane  </w:t>
      </w:r>
      <w:r w:rsidR="0080275E">
        <w:rPr>
          <w:rFonts w:ascii="Arial" w:hAnsi="Arial" w:cs="Arial"/>
          <w:sz w:val="22"/>
          <w:szCs w:val="22"/>
        </w:rPr>
        <w:t>zgodnie </w:t>
      </w:r>
      <w:r w:rsidRPr="00A96613">
        <w:rPr>
          <w:rFonts w:ascii="Arial" w:hAnsi="Arial" w:cs="Arial"/>
          <w:sz w:val="22"/>
          <w:szCs w:val="22"/>
        </w:rPr>
        <w:t> </w:t>
      </w:r>
      <w:r w:rsidR="0080275E">
        <w:rPr>
          <w:rFonts w:ascii="Arial" w:hAnsi="Arial" w:cs="Arial"/>
          <w:sz w:val="22"/>
          <w:szCs w:val="22"/>
        </w:rPr>
        <w:t>z</w:t>
      </w:r>
      <w:r w:rsidRPr="00A96613">
        <w:rPr>
          <w:rFonts w:ascii="Arial" w:hAnsi="Arial" w:cs="Arial"/>
          <w:sz w:val="22"/>
          <w:szCs w:val="22"/>
        </w:rPr>
        <w:t> </w:t>
      </w:r>
      <w:r w:rsidR="0080275E"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>ustawą</w:t>
      </w:r>
      <w:r w:rsidR="0080275E">
        <w:rPr>
          <w:rFonts w:ascii="Arial" w:hAnsi="Arial" w:cs="Arial"/>
          <w:sz w:val="22"/>
          <w:szCs w:val="22"/>
        </w:rPr>
        <w:t>  Prawo</w:t>
      </w:r>
      <w:r w:rsidRPr="00A96613">
        <w:rPr>
          <w:rFonts w:ascii="Arial" w:hAnsi="Arial" w:cs="Arial"/>
          <w:sz w:val="22"/>
          <w:szCs w:val="22"/>
        </w:rPr>
        <w:t>  budowlane</w:t>
      </w:r>
      <w:r w:rsidR="0080275E"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>art.  62   art.  4</w:t>
      </w:r>
    </w:p>
    <w:p w14:paraId="2F593EDB" w14:textId="2C05CD08" w:rsidR="00C90638" w:rsidRPr="00A96613" w:rsidRDefault="0080275E" w:rsidP="0080275E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       </w:t>
      </w:r>
      <w:r w:rsidR="00C90638" w:rsidRPr="00A96613">
        <w:rPr>
          <w:rFonts w:ascii="Arial" w:hAnsi="Arial" w:cs="Arial"/>
          <w:sz w:val="22"/>
          <w:szCs w:val="22"/>
        </w:rPr>
        <w:t xml:space="preserve">w specjalności budowlana, elektryczna, sanitarna. </w:t>
      </w:r>
    </w:p>
    <w:p w14:paraId="0DCD305A" w14:textId="72D82E59" w:rsidR="00F74687" w:rsidRDefault="00007B2C" w:rsidP="00C90638">
      <w:pPr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C90638">
        <w:rPr>
          <w:rFonts w:ascii="Arial" w:hAnsi="Arial" w:cs="Arial"/>
          <w:sz w:val="22"/>
          <w:szCs w:val="22"/>
        </w:rPr>
        <w:t>.</w:t>
      </w:r>
      <w:r w:rsidR="00241B2C">
        <w:rPr>
          <w:rFonts w:ascii="Arial" w:hAnsi="Arial" w:cs="Arial"/>
          <w:sz w:val="22"/>
          <w:szCs w:val="22"/>
        </w:rPr>
        <w:t>6</w:t>
      </w:r>
      <w:r w:rsidR="00C90638">
        <w:rPr>
          <w:rFonts w:ascii="Arial" w:hAnsi="Arial" w:cs="Arial"/>
          <w:sz w:val="22"/>
          <w:szCs w:val="22"/>
        </w:rPr>
        <w:t>. </w:t>
      </w:r>
      <w:r w:rsidR="00C90638" w:rsidRPr="00A96613">
        <w:rPr>
          <w:rFonts w:ascii="Arial" w:hAnsi="Arial" w:cs="Arial"/>
          <w:sz w:val="22"/>
          <w:szCs w:val="22"/>
        </w:rPr>
        <w:t>Zespół   przeprowadzający  kontrolę  powinien  przed  jej </w:t>
      </w:r>
      <w:r w:rsidR="00F74687">
        <w:rPr>
          <w:rFonts w:ascii="Arial" w:hAnsi="Arial" w:cs="Arial"/>
          <w:sz w:val="22"/>
          <w:szCs w:val="22"/>
        </w:rPr>
        <w:t xml:space="preserve"> rozpoczęciem</w:t>
      </w:r>
      <w:r w:rsidR="00C90638" w:rsidRPr="00A96613">
        <w:rPr>
          <w:rFonts w:ascii="Arial" w:hAnsi="Arial" w:cs="Arial"/>
          <w:sz w:val="22"/>
          <w:szCs w:val="22"/>
        </w:rPr>
        <w:t> zapoznać</w:t>
      </w:r>
    </w:p>
    <w:p w14:paraId="13C4B50B" w14:textId="77777777" w:rsidR="00F74687" w:rsidRDefault="00F74687" w:rsidP="00F74687">
      <w:pPr>
        <w:ind w:left="79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      się  z protokołami </w:t>
      </w:r>
      <w:r w:rsidRPr="00A96613">
        <w:rPr>
          <w:rFonts w:ascii="Arial" w:hAnsi="Arial" w:cs="Arial"/>
          <w:sz w:val="22"/>
          <w:szCs w:val="22"/>
        </w:rPr>
        <w:t>poprzednich kontroli,</w:t>
      </w:r>
      <w:r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>zakresem</w:t>
      </w:r>
      <w:r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>robót</w:t>
      </w:r>
      <w:r>
        <w:rPr>
          <w:rFonts w:ascii="Arial" w:hAnsi="Arial" w:cs="Arial"/>
          <w:sz w:val="22"/>
          <w:szCs w:val="22"/>
        </w:rPr>
        <w:t> budowlano-</w:t>
      </w:r>
      <w:r w:rsidRPr="00A96613">
        <w:rPr>
          <w:rFonts w:ascii="Arial" w:hAnsi="Arial" w:cs="Arial"/>
          <w:sz w:val="22"/>
          <w:szCs w:val="22"/>
        </w:rPr>
        <w:t>remontowych</w:t>
      </w:r>
    </w:p>
    <w:p w14:paraId="7C6215A3" w14:textId="77777777" w:rsidR="00F74687" w:rsidRPr="00A96613" w:rsidRDefault="00F74687" w:rsidP="005F3ED2">
      <w:pPr>
        <w:tabs>
          <w:tab w:val="left" w:pos="3544"/>
        </w:tabs>
        <w:ind w:left="1134" w:hanging="3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      wykonanyc</w:t>
      </w:r>
      <w:r w:rsidRPr="00A96613">
        <w:rPr>
          <w:rFonts w:ascii="Arial" w:hAnsi="Arial" w:cs="Arial"/>
          <w:sz w:val="22"/>
          <w:szCs w:val="22"/>
        </w:rPr>
        <w:t>h</w:t>
      </w:r>
      <w:r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>w</w:t>
      </w:r>
      <w:r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>okresie</w:t>
      </w:r>
      <w:r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>od</w:t>
      </w:r>
      <w:r>
        <w:rPr>
          <w:rFonts w:ascii="Arial" w:hAnsi="Arial" w:cs="Arial"/>
          <w:sz w:val="22"/>
          <w:szCs w:val="22"/>
        </w:rPr>
        <w:t> </w:t>
      </w:r>
      <w:r w:rsidR="005F3ED2">
        <w:rPr>
          <w:rFonts w:ascii="Arial" w:hAnsi="Arial" w:cs="Arial"/>
          <w:sz w:val="22"/>
          <w:szCs w:val="22"/>
        </w:rPr>
        <w:t xml:space="preserve">poprzedniej </w:t>
      </w:r>
      <w:r w:rsidRPr="00A96613">
        <w:rPr>
          <w:rFonts w:ascii="Arial" w:hAnsi="Arial" w:cs="Arial"/>
          <w:sz w:val="22"/>
          <w:szCs w:val="22"/>
        </w:rPr>
        <w:t>kontroli,</w:t>
      </w:r>
      <w:r w:rsidR="00C50E67"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>sprawozdaniami</w:t>
      </w:r>
      <w:r w:rsidR="005F3ED2">
        <w:rPr>
          <w:rFonts w:ascii="Arial" w:hAnsi="Arial" w:cs="Arial"/>
          <w:sz w:val="22"/>
          <w:szCs w:val="22"/>
        </w:rPr>
        <w:t xml:space="preserve"> z ewentualnych</w:t>
      </w:r>
      <w:r w:rsidR="00C50E67">
        <w:rPr>
          <w:rFonts w:ascii="Arial" w:hAnsi="Arial" w:cs="Arial"/>
          <w:sz w:val="22"/>
          <w:szCs w:val="22"/>
        </w:rPr>
        <w:t xml:space="preserve"> </w:t>
      </w:r>
      <w:r w:rsidRPr="00A96613">
        <w:rPr>
          <w:rFonts w:ascii="Arial" w:hAnsi="Arial" w:cs="Arial"/>
          <w:sz w:val="22"/>
          <w:szCs w:val="22"/>
        </w:rPr>
        <w:t xml:space="preserve">ekspertyz i ocen </w:t>
      </w:r>
      <w:r>
        <w:rPr>
          <w:rFonts w:ascii="Arial" w:hAnsi="Arial" w:cs="Arial"/>
          <w:sz w:val="22"/>
          <w:szCs w:val="22"/>
        </w:rPr>
        <w:t>rzeczoznawców</w:t>
      </w:r>
      <w:r w:rsidRPr="00A96613">
        <w:rPr>
          <w:rFonts w:ascii="Arial" w:hAnsi="Arial" w:cs="Arial"/>
          <w:sz w:val="22"/>
          <w:szCs w:val="22"/>
        </w:rPr>
        <w:t xml:space="preserve"> oraz ujawnionych wad,</w:t>
      </w:r>
      <w:r w:rsidR="005F3ED2">
        <w:rPr>
          <w:rFonts w:ascii="Arial" w:hAnsi="Arial" w:cs="Arial"/>
          <w:sz w:val="22"/>
          <w:szCs w:val="22"/>
        </w:rPr>
        <w:t xml:space="preserve"> uszkodzeń lub zniszczeń</w:t>
      </w:r>
      <w:r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>elementów</w:t>
      </w:r>
      <w:r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 xml:space="preserve"> obiektu budowlanego, a także protokołów z kontroli  i badań instalacji,  przewodów lub urządzeń, protokołów ppoż. i decyzji</w:t>
      </w:r>
      <w:r w:rsidR="005F3ED2">
        <w:rPr>
          <w:rFonts w:ascii="Arial" w:hAnsi="Arial" w:cs="Arial"/>
          <w:sz w:val="22"/>
          <w:szCs w:val="22"/>
        </w:rPr>
        <w:t xml:space="preserve"> </w:t>
      </w:r>
      <w:r w:rsidRPr="00A96613">
        <w:rPr>
          <w:rFonts w:ascii="Arial" w:hAnsi="Arial" w:cs="Arial"/>
          <w:sz w:val="22"/>
          <w:szCs w:val="22"/>
        </w:rPr>
        <w:t>administracyjnych.</w:t>
      </w:r>
    </w:p>
    <w:p w14:paraId="4B13A4B2" w14:textId="77777777" w:rsidR="00241B2C" w:rsidRDefault="00007B2C" w:rsidP="00241B2C">
      <w:pPr>
        <w:ind w:left="276" w:firstLine="43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5</w:t>
      </w:r>
      <w:r w:rsidR="00F74687">
        <w:rPr>
          <w:rFonts w:ascii="Arial" w:hAnsi="Arial" w:cs="Arial"/>
          <w:color w:val="000000"/>
          <w:sz w:val="22"/>
          <w:szCs w:val="22"/>
        </w:rPr>
        <w:t>.</w:t>
      </w:r>
      <w:r w:rsidR="00241B2C">
        <w:rPr>
          <w:rFonts w:ascii="Arial" w:hAnsi="Arial" w:cs="Arial"/>
          <w:color w:val="000000"/>
          <w:sz w:val="22"/>
          <w:szCs w:val="22"/>
        </w:rPr>
        <w:t>7</w:t>
      </w:r>
      <w:r w:rsidR="00F74687">
        <w:rPr>
          <w:rFonts w:ascii="Arial" w:hAnsi="Arial" w:cs="Arial"/>
          <w:color w:val="000000"/>
          <w:sz w:val="22"/>
          <w:szCs w:val="22"/>
        </w:rPr>
        <w:t>. </w:t>
      </w:r>
      <w:r w:rsidR="00C258E8">
        <w:rPr>
          <w:rFonts w:ascii="Arial" w:hAnsi="Arial" w:cs="Arial"/>
          <w:color w:val="000000"/>
          <w:sz w:val="22"/>
          <w:szCs w:val="22"/>
        </w:rPr>
        <w:t> </w:t>
      </w:r>
      <w:r w:rsidR="00F74687" w:rsidRPr="00A96613">
        <w:rPr>
          <w:rFonts w:ascii="Arial" w:hAnsi="Arial" w:cs="Arial"/>
          <w:color w:val="000000"/>
          <w:sz w:val="22"/>
          <w:szCs w:val="22"/>
        </w:rPr>
        <w:t xml:space="preserve">Wyniki </w:t>
      </w:r>
      <w:r w:rsidR="006D286B">
        <w:rPr>
          <w:rFonts w:ascii="Arial" w:hAnsi="Arial" w:cs="Arial"/>
          <w:color w:val="000000"/>
          <w:sz w:val="22"/>
          <w:szCs w:val="22"/>
        </w:rPr>
        <w:t>  </w:t>
      </w:r>
      <w:r w:rsidR="00F74687" w:rsidRPr="00A96613">
        <w:rPr>
          <w:rFonts w:ascii="Arial" w:hAnsi="Arial" w:cs="Arial"/>
          <w:color w:val="000000"/>
          <w:sz w:val="22"/>
          <w:szCs w:val="22"/>
        </w:rPr>
        <w:t>kontroli</w:t>
      </w:r>
      <w:r w:rsidR="006D286B">
        <w:rPr>
          <w:rFonts w:ascii="Arial" w:hAnsi="Arial" w:cs="Arial"/>
          <w:color w:val="000000"/>
          <w:sz w:val="22"/>
          <w:szCs w:val="22"/>
        </w:rPr>
        <w:t>  </w:t>
      </w:r>
      <w:r w:rsidR="00F74687" w:rsidRPr="00A96613">
        <w:rPr>
          <w:rFonts w:ascii="Arial" w:hAnsi="Arial" w:cs="Arial"/>
          <w:color w:val="000000"/>
          <w:sz w:val="22"/>
          <w:szCs w:val="22"/>
        </w:rPr>
        <w:t xml:space="preserve"> należy </w:t>
      </w:r>
      <w:r w:rsidR="006D286B">
        <w:rPr>
          <w:rFonts w:ascii="Arial" w:hAnsi="Arial" w:cs="Arial"/>
          <w:color w:val="000000"/>
          <w:sz w:val="22"/>
          <w:szCs w:val="22"/>
        </w:rPr>
        <w:t>  </w:t>
      </w:r>
      <w:r w:rsidR="00F74687" w:rsidRPr="00A96613">
        <w:rPr>
          <w:rFonts w:ascii="Arial" w:hAnsi="Arial" w:cs="Arial"/>
          <w:color w:val="000000"/>
          <w:sz w:val="22"/>
          <w:szCs w:val="22"/>
        </w:rPr>
        <w:t xml:space="preserve">dokumentować </w:t>
      </w:r>
      <w:r w:rsidR="006D286B">
        <w:rPr>
          <w:rFonts w:ascii="Arial" w:hAnsi="Arial" w:cs="Arial"/>
          <w:color w:val="000000"/>
          <w:sz w:val="22"/>
          <w:szCs w:val="22"/>
        </w:rPr>
        <w:t>  </w:t>
      </w:r>
      <w:r w:rsidR="00F74687" w:rsidRPr="00A96613">
        <w:rPr>
          <w:rFonts w:ascii="Arial" w:hAnsi="Arial" w:cs="Arial"/>
          <w:color w:val="000000"/>
          <w:sz w:val="22"/>
          <w:szCs w:val="22"/>
        </w:rPr>
        <w:t>w</w:t>
      </w:r>
      <w:r w:rsidR="006D286B">
        <w:rPr>
          <w:rFonts w:ascii="Arial" w:hAnsi="Arial" w:cs="Arial"/>
          <w:color w:val="000000"/>
          <w:sz w:val="22"/>
          <w:szCs w:val="22"/>
        </w:rPr>
        <w:t>  </w:t>
      </w:r>
      <w:r w:rsidR="00F74687" w:rsidRPr="00A96613">
        <w:rPr>
          <w:rFonts w:ascii="Arial" w:hAnsi="Arial" w:cs="Arial"/>
          <w:color w:val="000000"/>
          <w:sz w:val="22"/>
          <w:szCs w:val="22"/>
        </w:rPr>
        <w:t xml:space="preserve"> protokołach </w:t>
      </w:r>
      <w:r w:rsidR="006D286B">
        <w:rPr>
          <w:rFonts w:ascii="Arial" w:hAnsi="Arial" w:cs="Arial"/>
          <w:color w:val="000000"/>
          <w:sz w:val="22"/>
          <w:szCs w:val="22"/>
        </w:rPr>
        <w:t>  </w:t>
      </w:r>
      <w:r w:rsidR="00F74687" w:rsidRPr="00A96613">
        <w:rPr>
          <w:rFonts w:ascii="Arial" w:hAnsi="Arial" w:cs="Arial"/>
          <w:color w:val="000000"/>
          <w:sz w:val="22"/>
          <w:szCs w:val="22"/>
        </w:rPr>
        <w:t xml:space="preserve">z </w:t>
      </w:r>
      <w:r w:rsidR="006D286B">
        <w:rPr>
          <w:rFonts w:ascii="Arial" w:hAnsi="Arial" w:cs="Arial"/>
          <w:color w:val="000000"/>
          <w:sz w:val="22"/>
          <w:szCs w:val="22"/>
        </w:rPr>
        <w:t>  </w:t>
      </w:r>
      <w:r w:rsidR="00F74687" w:rsidRPr="00A96613">
        <w:rPr>
          <w:rFonts w:ascii="Arial" w:hAnsi="Arial" w:cs="Arial"/>
          <w:color w:val="000000"/>
          <w:sz w:val="22"/>
          <w:szCs w:val="22"/>
        </w:rPr>
        <w:t>okresowej</w:t>
      </w:r>
      <w:r w:rsidR="006D286B">
        <w:rPr>
          <w:rFonts w:ascii="Arial" w:hAnsi="Arial" w:cs="Arial"/>
          <w:color w:val="000000"/>
          <w:sz w:val="22"/>
          <w:szCs w:val="22"/>
        </w:rPr>
        <w:t>  </w:t>
      </w:r>
      <w:r w:rsidR="00F74687" w:rsidRPr="00A96613">
        <w:rPr>
          <w:rFonts w:ascii="Arial" w:hAnsi="Arial" w:cs="Arial"/>
          <w:color w:val="000000"/>
          <w:sz w:val="22"/>
          <w:szCs w:val="22"/>
        </w:rPr>
        <w:t xml:space="preserve"> jedno</w:t>
      </w:r>
    </w:p>
    <w:p w14:paraId="40EFFCF8" w14:textId="7C09840D" w:rsidR="00C258E8" w:rsidRDefault="00241B2C" w:rsidP="00241B2C">
      <w:pPr>
        <w:ind w:left="276" w:firstLine="43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     </w:t>
      </w:r>
      <w:r w:rsidR="00F74687" w:rsidRPr="00A96613">
        <w:rPr>
          <w:rFonts w:ascii="Arial" w:hAnsi="Arial" w:cs="Arial"/>
          <w:color w:val="000000"/>
          <w:sz w:val="22"/>
          <w:szCs w:val="22"/>
        </w:rPr>
        <w:t xml:space="preserve">rocznej </w:t>
      </w:r>
      <w:r w:rsidR="006D286B">
        <w:rPr>
          <w:rFonts w:ascii="Arial" w:hAnsi="Arial" w:cs="Arial"/>
          <w:color w:val="000000"/>
          <w:sz w:val="22"/>
          <w:szCs w:val="22"/>
        </w:rPr>
        <w:t>  </w:t>
      </w:r>
      <w:r w:rsidR="00F74687" w:rsidRPr="00A96613">
        <w:rPr>
          <w:rFonts w:ascii="Arial" w:hAnsi="Arial" w:cs="Arial"/>
          <w:color w:val="000000"/>
          <w:sz w:val="22"/>
          <w:szCs w:val="22"/>
        </w:rPr>
        <w:t>kontroli</w:t>
      </w:r>
      <w:r w:rsidR="006D286B">
        <w:rPr>
          <w:rFonts w:ascii="Arial" w:hAnsi="Arial" w:cs="Arial"/>
          <w:color w:val="000000"/>
          <w:sz w:val="22"/>
          <w:szCs w:val="22"/>
        </w:rPr>
        <w:t>  </w:t>
      </w:r>
      <w:r w:rsidR="00F74687" w:rsidRPr="00A96613">
        <w:rPr>
          <w:rFonts w:ascii="Arial" w:hAnsi="Arial" w:cs="Arial"/>
          <w:color w:val="000000"/>
          <w:sz w:val="22"/>
          <w:szCs w:val="22"/>
        </w:rPr>
        <w:t xml:space="preserve"> stanu </w:t>
      </w:r>
      <w:r w:rsidR="006D286B">
        <w:rPr>
          <w:rFonts w:ascii="Arial" w:hAnsi="Arial" w:cs="Arial"/>
          <w:color w:val="000000"/>
          <w:sz w:val="22"/>
          <w:szCs w:val="22"/>
        </w:rPr>
        <w:t>  </w:t>
      </w:r>
      <w:r w:rsidR="00F74687" w:rsidRPr="00A96613">
        <w:rPr>
          <w:rFonts w:ascii="Arial" w:hAnsi="Arial" w:cs="Arial"/>
          <w:color w:val="000000"/>
          <w:sz w:val="22"/>
          <w:szCs w:val="22"/>
        </w:rPr>
        <w:t xml:space="preserve">sprawności </w:t>
      </w:r>
      <w:r w:rsidR="006D286B">
        <w:rPr>
          <w:rFonts w:ascii="Arial" w:hAnsi="Arial" w:cs="Arial"/>
          <w:color w:val="000000"/>
          <w:sz w:val="22"/>
          <w:szCs w:val="22"/>
        </w:rPr>
        <w:t>  </w:t>
      </w:r>
      <w:r w:rsidR="00F74687" w:rsidRPr="00A96613">
        <w:rPr>
          <w:rFonts w:ascii="Arial" w:hAnsi="Arial" w:cs="Arial"/>
          <w:color w:val="000000"/>
          <w:sz w:val="22"/>
          <w:szCs w:val="22"/>
        </w:rPr>
        <w:t>technicznej</w:t>
      </w:r>
      <w:r w:rsidR="006D286B">
        <w:rPr>
          <w:rFonts w:ascii="Arial" w:hAnsi="Arial" w:cs="Arial"/>
          <w:color w:val="000000"/>
          <w:sz w:val="22"/>
          <w:szCs w:val="22"/>
        </w:rPr>
        <w:t> </w:t>
      </w:r>
      <w:r w:rsidR="00F74687" w:rsidRPr="00A96613">
        <w:rPr>
          <w:rFonts w:ascii="Arial" w:hAnsi="Arial" w:cs="Arial"/>
          <w:color w:val="000000"/>
          <w:sz w:val="22"/>
          <w:szCs w:val="22"/>
        </w:rPr>
        <w:t xml:space="preserve"> i wartości</w:t>
      </w:r>
    </w:p>
    <w:p w14:paraId="51C882D2" w14:textId="77777777" w:rsidR="00F74687" w:rsidRPr="006D286B" w:rsidRDefault="00C258E8" w:rsidP="00C258E8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                   </w:t>
      </w:r>
      <w:r w:rsidR="006D286B">
        <w:rPr>
          <w:rFonts w:ascii="Arial" w:hAnsi="Arial" w:cs="Arial"/>
          <w:color w:val="000000"/>
          <w:sz w:val="22"/>
          <w:szCs w:val="22"/>
        </w:rPr>
        <w:t> </w:t>
      </w:r>
      <w:r w:rsidR="00F74687" w:rsidRPr="00A96613">
        <w:rPr>
          <w:rFonts w:ascii="Arial" w:hAnsi="Arial" w:cs="Arial"/>
          <w:color w:val="000000"/>
          <w:sz w:val="22"/>
          <w:szCs w:val="22"/>
        </w:rPr>
        <w:t>użytkowej</w:t>
      </w:r>
      <w:r w:rsidR="006D286B">
        <w:rPr>
          <w:rFonts w:ascii="Arial" w:hAnsi="Arial" w:cs="Arial"/>
          <w:color w:val="000000"/>
          <w:sz w:val="22"/>
          <w:szCs w:val="22"/>
        </w:rPr>
        <w:t> </w:t>
      </w:r>
      <w:r w:rsidR="00F74687" w:rsidRPr="00A96613">
        <w:rPr>
          <w:rFonts w:ascii="Arial" w:hAnsi="Arial" w:cs="Arial"/>
          <w:color w:val="000000"/>
          <w:sz w:val="22"/>
          <w:szCs w:val="22"/>
        </w:rPr>
        <w:t xml:space="preserve"> poszczególnych</w:t>
      </w:r>
      <w:r w:rsidR="006D286B">
        <w:rPr>
          <w:rFonts w:ascii="Arial" w:hAnsi="Arial" w:cs="Arial"/>
          <w:color w:val="000000"/>
          <w:sz w:val="22"/>
          <w:szCs w:val="22"/>
        </w:rPr>
        <w:t> </w:t>
      </w:r>
      <w:r w:rsidR="00F74687" w:rsidRPr="00A96613">
        <w:rPr>
          <w:rFonts w:ascii="Arial" w:hAnsi="Arial" w:cs="Arial"/>
          <w:color w:val="000000"/>
          <w:sz w:val="22"/>
          <w:szCs w:val="22"/>
        </w:rPr>
        <w:t xml:space="preserve"> budynków,</w:t>
      </w:r>
      <w:r w:rsidR="006D286B">
        <w:rPr>
          <w:rFonts w:ascii="Arial" w:hAnsi="Arial" w:cs="Arial"/>
          <w:color w:val="000000"/>
          <w:sz w:val="22"/>
          <w:szCs w:val="22"/>
        </w:rPr>
        <w:t> </w:t>
      </w:r>
      <w:r w:rsidR="00F74687" w:rsidRPr="00A96613">
        <w:rPr>
          <w:rFonts w:ascii="Arial" w:hAnsi="Arial" w:cs="Arial"/>
          <w:color w:val="000000"/>
          <w:sz w:val="22"/>
          <w:szCs w:val="22"/>
        </w:rPr>
        <w:t xml:space="preserve"> budowli i stałych urządzeń technicznych. </w:t>
      </w:r>
    </w:p>
    <w:p w14:paraId="144F8C22" w14:textId="66B37E5A" w:rsidR="00F74687" w:rsidRPr="00A96613" w:rsidRDefault="00007B2C" w:rsidP="006D286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5</w:t>
      </w:r>
      <w:r w:rsidR="00F74687">
        <w:rPr>
          <w:rFonts w:ascii="Arial" w:hAnsi="Arial" w:cs="Arial"/>
          <w:sz w:val="22"/>
          <w:szCs w:val="22"/>
        </w:rPr>
        <w:t>.</w:t>
      </w:r>
      <w:r w:rsidR="00241B2C">
        <w:rPr>
          <w:rFonts w:ascii="Arial" w:hAnsi="Arial" w:cs="Arial"/>
          <w:sz w:val="22"/>
          <w:szCs w:val="22"/>
        </w:rPr>
        <w:t>8</w:t>
      </w:r>
      <w:r w:rsidR="00F74687">
        <w:rPr>
          <w:rFonts w:ascii="Arial" w:hAnsi="Arial" w:cs="Arial"/>
          <w:sz w:val="22"/>
          <w:szCs w:val="22"/>
        </w:rPr>
        <w:t>. </w:t>
      </w:r>
      <w:r w:rsidR="006D286B">
        <w:rPr>
          <w:rFonts w:ascii="Arial" w:hAnsi="Arial" w:cs="Arial"/>
          <w:sz w:val="22"/>
          <w:szCs w:val="22"/>
        </w:rPr>
        <w:t> </w:t>
      </w:r>
      <w:r w:rsidR="00F74687" w:rsidRPr="00A96613">
        <w:rPr>
          <w:rFonts w:ascii="Arial" w:hAnsi="Arial" w:cs="Arial"/>
          <w:sz w:val="22"/>
          <w:szCs w:val="22"/>
        </w:rPr>
        <w:t>Protokoły sporządzone w wyniku kontroli powinny zawierać w szczególności:</w:t>
      </w:r>
    </w:p>
    <w:p w14:paraId="4ABF9FA9" w14:textId="77777777" w:rsidR="00F74687" w:rsidRPr="00A96613" w:rsidRDefault="00F74687" w:rsidP="00F74687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A96613">
        <w:rPr>
          <w:rFonts w:ascii="Arial" w:hAnsi="Arial" w:cs="Arial"/>
          <w:sz w:val="22"/>
          <w:szCs w:val="22"/>
        </w:rPr>
        <w:t>krótki opis budynku (obiektu) zawierający podstawowe dane takie jak ilość kondygnacji  budynku,  rodzaj konstrukcji, mat</w:t>
      </w:r>
      <w:r w:rsidR="00CF2B1D">
        <w:rPr>
          <w:rFonts w:ascii="Arial" w:hAnsi="Arial" w:cs="Arial"/>
          <w:sz w:val="22"/>
          <w:szCs w:val="22"/>
        </w:rPr>
        <w:t>eriał z jakiego został wykonany</w:t>
      </w:r>
    </w:p>
    <w:p w14:paraId="345CEFC9" w14:textId="77777777" w:rsidR="00F74687" w:rsidRPr="00A96613" w:rsidRDefault="00F74687" w:rsidP="00F74687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A96613">
        <w:rPr>
          <w:rFonts w:ascii="Arial" w:hAnsi="Arial" w:cs="Arial"/>
          <w:sz w:val="22"/>
          <w:szCs w:val="22"/>
        </w:rPr>
        <w:t>ocenę stanu technicznego elementów obiektu budowlanego objętego kontrolą wraz z zdefiniowanymi rozmiarami zużycia lub uszkodzenia i zakresem robót remontowych oraz wskazaniem kolejn</w:t>
      </w:r>
      <w:r w:rsidR="00CF2B1D">
        <w:rPr>
          <w:rFonts w:ascii="Arial" w:hAnsi="Arial" w:cs="Arial"/>
          <w:sz w:val="22"/>
          <w:szCs w:val="22"/>
        </w:rPr>
        <w:t>ości i pilności ich wykonywania</w:t>
      </w:r>
    </w:p>
    <w:p w14:paraId="6C67C03E" w14:textId="77777777" w:rsidR="00F74687" w:rsidRPr="00A96613" w:rsidRDefault="005F3ED2" w:rsidP="00F74687">
      <w:pPr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 xml:space="preserve">potwierdzenie </w:t>
      </w:r>
      <w:r w:rsidR="00F74687" w:rsidRPr="00A96613">
        <w:rPr>
          <w:rFonts w:ascii="Arial" w:hAnsi="Arial" w:cs="Arial"/>
          <w:sz w:val="22"/>
          <w:szCs w:val="22"/>
        </w:rPr>
        <w:t>przeprowadzenia</w:t>
      </w:r>
      <w:r w:rsidR="009239E3">
        <w:rPr>
          <w:rFonts w:ascii="Arial" w:hAnsi="Arial" w:cs="Arial"/>
          <w:sz w:val="22"/>
          <w:szCs w:val="22"/>
        </w:rPr>
        <w:t xml:space="preserve"> </w:t>
      </w:r>
      <w:r w:rsidR="00F74687" w:rsidRPr="00A96613">
        <w:rPr>
          <w:rFonts w:ascii="Arial" w:hAnsi="Arial" w:cs="Arial"/>
          <w:sz w:val="22"/>
          <w:szCs w:val="22"/>
        </w:rPr>
        <w:t xml:space="preserve">badań </w:t>
      </w:r>
      <w:r w:rsidR="009239E3">
        <w:rPr>
          <w:rFonts w:ascii="Arial" w:hAnsi="Arial" w:cs="Arial"/>
          <w:sz w:val="22"/>
          <w:szCs w:val="22"/>
        </w:rPr>
        <w:t>w</w:t>
      </w:r>
      <w:r w:rsidR="00F74687" w:rsidRPr="00A96613">
        <w:rPr>
          <w:rFonts w:ascii="Arial" w:hAnsi="Arial" w:cs="Arial"/>
          <w:sz w:val="22"/>
          <w:szCs w:val="22"/>
        </w:rPr>
        <w:t xml:space="preserve">ymaganych przepisami </w:t>
      </w:r>
      <w:r w:rsidR="009239E3">
        <w:rPr>
          <w:rFonts w:ascii="Arial" w:hAnsi="Arial" w:cs="Arial"/>
          <w:sz w:val="22"/>
          <w:szCs w:val="22"/>
        </w:rPr>
        <w:t>o</w:t>
      </w:r>
      <w:r w:rsidR="00F74687" w:rsidRPr="00A96613">
        <w:rPr>
          <w:rFonts w:ascii="Arial" w:hAnsi="Arial" w:cs="Arial"/>
          <w:sz w:val="22"/>
          <w:szCs w:val="22"/>
        </w:rPr>
        <w:t>bowi</w:t>
      </w:r>
      <w:r w:rsidR="00CF2B1D">
        <w:rPr>
          <w:rFonts w:ascii="Arial" w:hAnsi="Arial" w:cs="Arial"/>
          <w:sz w:val="22"/>
          <w:szCs w:val="22"/>
        </w:rPr>
        <w:t>ązującego prawa i PN</w:t>
      </w:r>
    </w:p>
    <w:p w14:paraId="6346FCA3" w14:textId="77777777" w:rsidR="00F74687" w:rsidRPr="006D286B" w:rsidRDefault="00F74687" w:rsidP="006D286B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A96613">
        <w:rPr>
          <w:rFonts w:ascii="Arial" w:hAnsi="Arial" w:cs="Arial"/>
          <w:sz w:val="22"/>
          <w:szCs w:val="22"/>
        </w:rPr>
        <w:t>sprawdzenie  spełnienia  przez  </w:t>
      </w:r>
      <w:r w:rsidR="006D286B">
        <w:rPr>
          <w:rFonts w:ascii="Arial" w:hAnsi="Arial" w:cs="Arial"/>
          <w:sz w:val="22"/>
          <w:szCs w:val="22"/>
        </w:rPr>
        <w:t xml:space="preserve">obiekt  podstawowych   wymogów </w:t>
      </w:r>
      <w:r w:rsidRPr="00A96613">
        <w:rPr>
          <w:rFonts w:ascii="Arial" w:hAnsi="Arial" w:cs="Arial"/>
          <w:sz w:val="22"/>
          <w:szCs w:val="22"/>
        </w:rPr>
        <w:t>określonych</w:t>
      </w:r>
      <w:r w:rsidR="006D286B">
        <w:rPr>
          <w:rFonts w:ascii="Arial" w:hAnsi="Arial" w:cs="Arial"/>
          <w:sz w:val="22"/>
          <w:szCs w:val="22"/>
        </w:rPr>
        <w:t> </w:t>
      </w:r>
      <w:r w:rsidRPr="006D286B">
        <w:rPr>
          <w:rFonts w:ascii="Arial" w:hAnsi="Arial" w:cs="Arial"/>
          <w:sz w:val="22"/>
          <w:szCs w:val="22"/>
        </w:rPr>
        <w:t>w art. 5 ust. 1 i 2 ustawy Prawo budowlane w zakresie bezpieczeństwa użytkowania, warunków higieniczno-s</w:t>
      </w:r>
      <w:r w:rsidR="005545AF">
        <w:rPr>
          <w:rFonts w:ascii="Arial" w:hAnsi="Arial" w:cs="Arial"/>
          <w:sz w:val="22"/>
          <w:szCs w:val="22"/>
        </w:rPr>
        <w:t>anitarnych, ochrony środowiska i</w:t>
      </w:r>
      <w:r w:rsidRPr="006D286B">
        <w:rPr>
          <w:rFonts w:ascii="Arial" w:hAnsi="Arial" w:cs="Arial"/>
          <w:sz w:val="22"/>
          <w:szCs w:val="22"/>
        </w:rPr>
        <w:t xml:space="preserve"> uszkodzeń biologiczny</w:t>
      </w:r>
      <w:r w:rsidR="00CF2B1D">
        <w:rPr>
          <w:rFonts w:ascii="Arial" w:hAnsi="Arial" w:cs="Arial"/>
          <w:sz w:val="22"/>
          <w:szCs w:val="22"/>
        </w:rPr>
        <w:t>ch</w:t>
      </w:r>
    </w:p>
    <w:p w14:paraId="3556EBA2" w14:textId="77777777" w:rsidR="00F74687" w:rsidRPr="00A96613" w:rsidRDefault="00F74687" w:rsidP="00F74687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A96613">
        <w:rPr>
          <w:rFonts w:ascii="Arial" w:hAnsi="Arial" w:cs="Arial"/>
          <w:sz w:val="22"/>
          <w:szCs w:val="22"/>
        </w:rPr>
        <w:t xml:space="preserve">potwierdzenie usunięcia uszkodzeń oraz uzupełnienie braków, które mogłyby spowodować zagrożenie dla życia lub zdrowia ludzi, bezpieczeństwa mienia lub  środowiska – stosownie  do  uregulowań </w:t>
      </w:r>
      <w:r w:rsidR="00CF2B1D">
        <w:rPr>
          <w:rFonts w:ascii="Arial" w:hAnsi="Arial" w:cs="Arial"/>
          <w:sz w:val="22"/>
          <w:szCs w:val="22"/>
        </w:rPr>
        <w:t> art. 70 ustawy Prawo budowlane</w:t>
      </w:r>
    </w:p>
    <w:p w14:paraId="629A6756" w14:textId="77777777" w:rsidR="00B7783F" w:rsidRPr="00B7783F" w:rsidRDefault="00F74687" w:rsidP="00B7783F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A96613">
        <w:rPr>
          <w:rFonts w:ascii="Arial" w:hAnsi="Arial" w:cs="Arial"/>
          <w:sz w:val="22"/>
          <w:szCs w:val="22"/>
        </w:rPr>
        <w:t>określenie wielkości inwestycji / remontów / konserwacji / napraw  i kolejności ich wykonywania</w:t>
      </w:r>
      <w:r w:rsidR="00CF2B1D">
        <w:rPr>
          <w:rFonts w:ascii="Arial" w:hAnsi="Arial" w:cs="Arial"/>
          <w:sz w:val="22"/>
          <w:szCs w:val="22"/>
        </w:rPr>
        <w:t xml:space="preserve"> wraz z ich szacunkowym kosztem</w:t>
      </w:r>
      <w:r w:rsidRPr="00A96613">
        <w:rPr>
          <w:rFonts w:ascii="Arial" w:hAnsi="Arial" w:cs="Arial"/>
          <w:sz w:val="22"/>
          <w:szCs w:val="22"/>
        </w:rPr>
        <w:t xml:space="preserve"> </w:t>
      </w:r>
    </w:p>
    <w:p w14:paraId="587B4501" w14:textId="05E61FE2" w:rsidR="00B7783F" w:rsidRPr="00A96613" w:rsidRDefault="00007B2C" w:rsidP="00B7783F">
      <w:pPr>
        <w:ind w:left="360" w:firstLine="348"/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5</w:t>
      </w:r>
      <w:r w:rsidR="00C87060">
        <w:rPr>
          <w:rFonts w:ascii="Arial" w:hAnsi="Arial" w:cs="Arial"/>
          <w:sz w:val="22"/>
          <w:szCs w:val="22"/>
        </w:rPr>
        <w:t>.</w:t>
      </w:r>
      <w:r w:rsidR="00241B2C">
        <w:rPr>
          <w:rFonts w:ascii="Arial" w:hAnsi="Arial" w:cs="Arial"/>
          <w:sz w:val="22"/>
          <w:szCs w:val="22"/>
        </w:rPr>
        <w:t>9</w:t>
      </w:r>
      <w:r w:rsidR="00C87060">
        <w:rPr>
          <w:rFonts w:ascii="Arial" w:hAnsi="Arial" w:cs="Arial"/>
          <w:sz w:val="22"/>
          <w:szCs w:val="22"/>
        </w:rPr>
        <w:t>.</w:t>
      </w:r>
      <w:r w:rsidR="00B7783F" w:rsidRPr="00A96613">
        <w:rPr>
          <w:rFonts w:ascii="Arial" w:hAnsi="Arial" w:cs="Arial"/>
          <w:sz w:val="22"/>
          <w:szCs w:val="22"/>
        </w:rPr>
        <w:t xml:space="preserve"> Zakres kontroli stanu technicznego:</w:t>
      </w:r>
    </w:p>
    <w:p w14:paraId="0C130D62" w14:textId="77777777" w:rsidR="00BA60B2" w:rsidRPr="00BA60B2" w:rsidRDefault="00B7783F" w:rsidP="00B7783F">
      <w:pPr>
        <w:numPr>
          <w:ilvl w:val="0"/>
          <w:numId w:val="7"/>
        </w:numPr>
        <w:jc w:val="both"/>
        <w:rPr>
          <w:rFonts w:ascii="Arial" w:hAnsi="Arial" w:cs="Arial"/>
        </w:rPr>
      </w:pPr>
      <w:r w:rsidRPr="00A96613">
        <w:rPr>
          <w:rFonts w:ascii="Arial" w:hAnsi="Arial" w:cs="Arial"/>
          <w:sz w:val="22"/>
          <w:szCs w:val="22"/>
        </w:rPr>
        <w:t xml:space="preserve">budynki </w:t>
      </w:r>
      <w:r w:rsidR="00C60C5D" w:rsidRPr="00C60C5D">
        <w:rPr>
          <w:rFonts w:ascii="Arial" w:hAnsi="Arial" w:cs="Arial"/>
          <w:b/>
          <w:sz w:val="22"/>
          <w:szCs w:val="22"/>
        </w:rPr>
        <w:t xml:space="preserve">( w tym 3 budynki o powierzchni </w:t>
      </w:r>
      <w:r w:rsidR="00BA60B2">
        <w:rPr>
          <w:rFonts w:ascii="Arial" w:hAnsi="Arial" w:cs="Arial"/>
          <w:b/>
          <w:sz w:val="22"/>
          <w:szCs w:val="22"/>
        </w:rPr>
        <w:t xml:space="preserve">zabudowy </w:t>
      </w:r>
      <w:r w:rsidR="00C60C5D" w:rsidRPr="00C60C5D">
        <w:rPr>
          <w:rFonts w:ascii="Arial" w:hAnsi="Arial" w:cs="Arial"/>
          <w:b/>
          <w:sz w:val="22"/>
          <w:szCs w:val="22"/>
        </w:rPr>
        <w:t>przekraczającej</w:t>
      </w:r>
    </w:p>
    <w:p w14:paraId="51F53028" w14:textId="77777777" w:rsidR="00B7783F" w:rsidRPr="00A96613" w:rsidRDefault="00C60C5D" w:rsidP="00BA60B2">
      <w:pPr>
        <w:ind w:left="1440"/>
        <w:jc w:val="both"/>
        <w:rPr>
          <w:rFonts w:ascii="Arial" w:hAnsi="Arial" w:cs="Arial"/>
        </w:rPr>
      </w:pPr>
      <w:r w:rsidRPr="00C60C5D">
        <w:rPr>
          <w:rFonts w:ascii="Arial" w:hAnsi="Arial" w:cs="Arial"/>
          <w:b/>
          <w:sz w:val="22"/>
          <w:szCs w:val="22"/>
        </w:rPr>
        <w:t xml:space="preserve"> 2</w:t>
      </w:r>
      <w:r w:rsidR="00FA1E98">
        <w:rPr>
          <w:rFonts w:ascii="Arial" w:hAnsi="Arial" w:cs="Arial"/>
          <w:b/>
          <w:sz w:val="22"/>
          <w:szCs w:val="22"/>
        </w:rPr>
        <w:t>0</w:t>
      </w:r>
      <w:r w:rsidRPr="00C60C5D">
        <w:rPr>
          <w:rFonts w:ascii="Arial" w:hAnsi="Arial" w:cs="Arial"/>
          <w:b/>
          <w:sz w:val="22"/>
          <w:szCs w:val="22"/>
        </w:rPr>
        <w:t>00 m²)</w:t>
      </w:r>
      <w:r w:rsidR="00B7783F" w:rsidRPr="00A96613">
        <w:rPr>
          <w:rFonts w:ascii="Arial" w:hAnsi="Arial" w:cs="Arial"/>
          <w:sz w:val="22"/>
          <w:szCs w:val="22"/>
        </w:rPr>
        <w:tab/>
      </w:r>
      <w:r w:rsidR="00B7783F" w:rsidRPr="00A96613">
        <w:rPr>
          <w:rFonts w:ascii="Arial" w:hAnsi="Arial" w:cs="Arial"/>
          <w:sz w:val="22"/>
          <w:szCs w:val="22"/>
        </w:rPr>
        <w:tab/>
      </w:r>
      <w:r w:rsidR="00B7783F" w:rsidRPr="00A96613">
        <w:rPr>
          <w:rFonts w:ascii="Arial" w:hAnsi="Arial" w:cs="Arial"/>
          <w:sz w:val="22"/>
          <w:szCs w:val="22"/>
        </w:rPr>
        <w:tab/>
      </w:r>
      <w:r w:rsidR="00B7783F" w:rsidRPr="00A96613">
        <w:rPr>
          <w:rFonts w:ascii="Arial" w:hAnsi="Arial" w:cs="Arial"/>
          <w:sz w:val="22"/>
          <w:szCs w:val="22"/>
        </w:rPr>
        <w:tab/>
      </w:r>
      <w:r w:rsidR="00B7783F" w:rsidRPr="00A96613">
        <w:rPr>
          <w:rFonts w:ascii="Arial" w:hAnsi="Arial" w:cs="Arial"/>
          <w:sz w:val="22"/>
          <w:szCs w:val="22"/>
        </w:rPr>
        <w:tab/>
      </w:r>
      <w:r w:rsidR="00B7783F" w:rsidRPr="00A96613">
        <w:rPr>
          <w:rFonts w:ascii="Arial" w:hAnsi="Arial" w:cs="Arial"/>
          <w:sz w:val="22"/>
          <w:szCs w:val="22"/>
        </w:rPr>
        <w:tab/>
      </w:r>
    </w:p>
    <w:p w14:paraId="46455A47" w14:textId="77777777" w:rsidR="00B7783F" w:rsidRPr="00A96613" w:rsidRDefault="00B7783F" w:rsidP="00B7783F">
      <w:pPr>
        <w:numPr>
          <w:ilvl w:val="0"/>
          <w:numId w:val="7"/>
        </w:numPr>
        <w:jc w:val="both"/>
        <w:rPr>
          <w:rFonts w:ascii="Arial" w:hAnsi="Arial" w:cs="Arial"/>
        </w:rPr>
      </w:pPr>
      <w:r w:rsidRPr="00A96613">
        <w:rPr>
          <w:rFonts w:ascii="Arial" w:hAnsi="Arial" w:cs="Arial"/>
          <w:sz w:val="22"/>
          <w:szCs w:val="22"/>
        </w:rPr>
        <w:t>budowle w tym:</w:t>
      </w:r>
    </w:p>
    <w:p w14:paraId="6DA53746" w14:textId="77777777" w:rsidR="00B7783F" w:rsidRPr="00A96613" w:rsidRDefault="00B7783F" w:rsidP="00B7783F">
      <w:pPr>
        <w:numPr>
          <w:ilvl w:val="1"/>
          <w:numId w:val="8"/>
        </w:numPr>
        <w:jc w:val="both"/>
        <w:rPr>
          <w:rFonts w:ascii="Arial" w:hAnsi="Arial" w:cs="Arial"/>
        </w:rPr>
      </w:pPr>
      <w:r w:rsidRPr="00A96613">
        <w:rPr>
          <w:rFonts w:ascii="Arial" w:hAnsi="Arial" w:cs="Arial"/>
          <w:sz w:val="22"/>
          <w:szCs w:val="22"/>
        </w:rPr>
        <w:t xml:space="preserve">obiekty szkoleniowe </w:t>
      </w:r>
    </w:p>
    <w:p w14:paraId="76465E54" w14:textId="77777777" w:rsidR="003324F7" w:rsidRPr="00FB3397" w:rsidRDefault="00B7783F" w:rsidP="003324F7">
      <w:pPr>
        <w:numPr>
          <w:ilvl w:val="1"/>
          <w:numId w:val="8"/>
        </w:numPr>
        <w:jc w:val="both"/>
        <w:rPr>
          <w:rFonts w:ascii="Arial" w:hAnsi="Arial" w:cs="Arial"/>
        </w:rPr>
      </w:pPr>
      <w:r w:rsidRPr="00A96613">
        <w:rPr>
          <w:rFonts w:ascii="Arial" w:hAnsi="Arial" w:cs="Arial"/>
          <w:sz w:val="22"/>
          <w:szCs w:val="22"/>
        </w:rPr>
        <w:t>zbiorniki MPS</w:t>
      </w:r>
    </w:p>
    <w:p w14:paraId="049DBDEC" w14:textId="77777777" w:rsidR="00B7783F" w:rsidRDefault="00007B2C" w:rsidP="00F42F7A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6</w:t>
      </w:r>
      <w:r w:rsidR="00A52844">
        <w:rPr>
          <w:rFonts w:ascii="Arial" w:hAnsi="Arial" w:cs="Arial"/>
          <w:b/>
          <w:sz w:val="22"/>
          <w:szCs w:val="22"/>
        </w:rPr>
        <w:t xml:space="preserve">. </w:t>
      </w:r>
      <w:r w:rsidR="00F42F7A">
        <w:rPr>
          <w:rFonts w:ascii="Arial" w:hAnsi="Arial" w:cs="Arial"/>
          <w:b/>
          <w:sz w:val="22"/>
          <w:szCs w:val="22"/>
        </w:rPr>
        <w:t>   </w:t>
      </w:r>
      <w:r w:rsidR="00A52844" w:rsidRPr="00A52844">
        <w:rPr>
          <w:rFonts w:ascii="Arial" w:hAnsi="Arial" w:cs="Arial"/>
          <w:sz w:val="22"/>
          <w:szCs w:val="22"/>
        </w:rPr>
        <w:t>Zasady r</w:t>
      </w:r>
      <w:r w:rsidR="00A52844">
        <w:rPr>
          <w:rFonts w:ascii="Arial" w:hAnsi="Arial" w:cs="Arial"/>
          <w:sz w:val="22"/>
          <w:szCs w:val="22"/>
        </w:rPr>
        <w:t>ealizacji przedmiotu zamówienia:</w:t>
      </w:r>
    </w:p>
    <w:p w14:paraId="328BAE86" w14:textId="77777777" w:rsidR="00A52844" w:rsidRDefault="00007B2C" w:rsidP="00C87060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6</w:t>
      </w:r>
      <w:r w:rsidR="00A52844">
        <w:rPr>
          <w:rFonts w:ascii="Arial" w:hAnsi="Arial" w:cs="Arial"/>
          <w:sz w:val="22"/>
          <w:szCs w:val="22"/>
        </w:rPr>
        <w:t>.1. </w:t>
      </w:r>
      <w:r w:rsidR="00A52844" w:rsidRPr="00A96613">
        <w:rPr>
          <w:rFonts w:ascii="Arial" w:hAnsi="Arial" w:cs="Arial"/>
          <w:sz w:val="22"/>
          <w:szCs w:val="22"/>
        </w:rPr>
        <w:t xml:space="preserve">Kontrola stanu </w:t>
      </w:r>
      <w:r w:rsidR="00A52844">
        <w:rPr>
          <w:rFonts w:ascii="Arial" w:hAnsi="Arial" w:cs="Arial"/>
          <w:sz w:val="22"/>
          <w:szCs w:val="22"/>
        </w:rPr>
        <w:t> </w:t>
      </w:r>
      <w:r w:rsidR="00A52844" w:rsidRPr="00A96613">
        <w:rPr>
          <w:rFonts w:ascii="Arial" w:hAnsi="Arial" w:cs="Arial"/>
          <w:sz w:val="22"/>
          <w:szCs w:val="22"/>
        </w:rPr>
        <w:t xml:space="preserve">technicznego </w:t>
      </w:r>
      <w:r w:rsidR="00A52844">
        <w:rPr>
          <w:rFonts w:ascii="Arial" w:hAnsi="Arial" w:cs="Arial"/>
          <w:sz w:val="22"/>
          <w:szCs w:val="22"/>
        </w:rPr>
        <w:t> </w:t>
      </w:r>
      <w:r w:rsidR="00A52844" w:rsidRPr="00A96613">
        <w:rPr>
          <w:rFonts w:ascii="Arial" w:hAnsi="Arial" w:cs="Arial"/>
          <w:sz w:val="22"/>
          <w:szCs w:val="22"/>
        </w:rPr>
        <w:t xml:space="preserve">obiektów budowlanych </w:t>
      </w:r>
      <w:r w:rsidR="00A52844">
        <w:rPr>
          <w:rFonts w:ascii="Arial" w:hAnsi="Arial" w:cs="Arial"/>
          <w:sz w:val="22"/>
          <w:szCs w:val="22"/>
        </w:rPr>
        <w:t> </w:t>
      </w:r>
      <w:r w:rsidR="00A52844" w:rsidRPr="00A96613">
        <w:rPr>
          <w:rFonts w:ascii="Arial" w:hAnsi="Arial" w:cs="Arial"/>
          <w:sz w:val="22"/>
          <w:szCs w:val="22"/>
        </w:rPr>
        <w:t>winna być przeprowadzona</w:t>
      </w:r>
    </w:p>
    <w:p w14:paraId="33B30F77" w14:textId="77777777" w:rsidR="00A52844" w:rsidRPr="00B9239F" w:rsidRDefault="00A52844" w:rsidP="00A52844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       </w:t>
      </w:r>
      <w:r w:rsidRPr="00A96613">
        <w:rPr>
          <w:rFonts w:ascii="Arial" w:hAnsi="Arial" w:cs="Arial"/>
          <w:sz w:val="22"/>
          <w:szCs w:val="22"/>
        </w:rPr>
        <w:t xml:space="preserve">zgodnie z </w:t>
      </w:r>
      <w:r>
        <w:rPr>
          <w:rFonts w:ascii="Arial" w:hAnsi="Arial" w:cs="Arial"/>
          <w:sz w:val="22"/>
          <w:szCs w:val="22"/>
        </w:rPr>
        <w:t> </w:t>
      </w:r>
      <w:r w:rsidRPr="00B9239F">
        <w:rPr>
          <w:rFonts w:ascii="Arial" w:hAnsi="Arial" w:cs="Arial"/>
          <w:color w:val="000000" w:themeColor="text1"/>
          <w:sz w:val="22"/>
          <w:szCs w:val="22"/>
        </w:rPr>
        <w:t>postanowieniami  ustawy z  dnia 7 lipca 1994 roku  „Prawo budowlane”</w:t>
      </w:r>
    </w:p>
    <w:p w14:paraId="77651853" w14:textId="365D7519" w:rsidR="00D55A53" w:rsidRPr="00B9239F" w:rsidRDefault="00A52844" w:rsidP="00A52844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9239F">
        <w:rPr>
          <w:rFonts w:ascii="Arial" w:hAnsi="Arial" w:cs="Arial"/>
          <w:color w:val="000000" w:themeColor="text1"/>
          <w:sz w:val="22"/>
          <w:szCs w:val="22"/>
        </w:rPr>
        <w:tab/>
        <w:t>       (art. 62 ust. 1 pkt. 1, 2</w:t>
      </w:r>
      <w:r w:rsidR="00FE7F5B" w:rsidRPr="00B9239F">
        <w:rPr>
          <w:rFonts w:ascii="Arial" w:hAnsi="Arial" w:cs="Arial"/>
          <w:color w:val="000000" w:themeColor="text1"/>
          <w:sz w:val="22"/>
          <w:szCs w:val="22"/>
        </w:rPr>
        <w:t>, 3</w:t>
      </w:r>
      <w:r w:rsidR="00241B2C" w:rsidRPr="00B9239F">
        <w:rPr>
          <w:rFonts w:ascii="Arial" w:hAnsi="Arial" w:cs="Arial"/>
          <w:color w:val="000000" w:themeColor="text1"/>
          <w:sz w:val="22"/>
          <w:szCs w:val="22"/>
        </w:rPr>
        <w:t xml:space="preserve">,4 </w:t>
      </w:r>
      <w:r w:rsidRPr="00B9239F">
        <w:rPr>
          <w:rFonts w:ascii="Arial" w:hAnsi="Arial" w:cs="Arial"/>
          <w:color w:val="000000" w:themeColor="text1"/>
          <w:sz w:val="22"/>
          <w:szCs w:val="22"/>
        </w:rPr>
        <w:t xml:space="preserve">oraz 5ustawy z dnia 7 lipca 1994 roku – Prawo </w:t>
      </w:r>
      <w:r w:rsidR="00D55A53" w:rsidRPr="00B9239F">
        <w:rPr>
          <w:rFonts w:ascii="Arial" w:hAnsi="Arial" w:cs="Arial"/>
          <w:color w:val="000000" w:themeColor="text1"/>
          <w:sz w:val="22"/>
          <w:szCs w:val="22"/>
        </w:rPr>
        <w:t xml:space="preserve">      </w:t>
      </w:r>
    </w:p>
    <w:p w14:paraId="7C632F05" w14:textId="7EB50013" w:rsidR="00A52844" w:rsidRPr="00B9239F" w:rsidRDefault="00D55A53" w:rsidP="00A52844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9239F">
        <w:rPr>
          <w:rFonts w:ascii="Arial" w:hAnsi="Arial" w:cs="Arial"/>
          <w:color w:val="000000" w:themeColor="text1"/>
          <w:sz w:val="22"/>
          <w:szCs w:val="22"/>
        </w:rPr>
        <w:t xml:space="preserve">                   B</w:t>
      </w:r>
      <w:r w:rsidR="00A52844" w:rsidRPr="00B9239F">
        <w:rPr>
          <w:rFonts w:ascii="Arial" w:hAnsi="Arial" w:cs="Arial"/>
          <w:color w:val="000000" w:themeColor="text1"/>
          <w:sz w:val="22"/>
          <w:szCs w:val="22"/>
        </w:rPr>
        <w:t>udowlane</w:t>
      </w:r>
      <w:r w:rsidRPr="00B9239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A52844" w:rsidRPr="00B9239F">
        <w:rPr>
          <w:rFonts w:ascii="Arial" w:hAnsi="Arial" w:cs="Arial"/>
          <w:color w:val="000000" w:themeColor="text1"/>
          <w:sz w:val="22"/>
          <w:szCs w:val="22"/>
        </w:rPr>
        <w:t xml:space="preserve"> (Dz. U. </w:t>
      </w:r>
      <w:r w:rsidR="00C60C5D" w:rsidRPr="00B9239F">
        <w:rPr>
          <w:rFonts w:ascii="Arial" w:hAnsi="Arial" w:cs="Arial"/>
          <w:color w:val="000000" w:themeColor="text1"/>
          <w:sz w:val="22"/>
          <w:szCs w:val="22"/>
        </w:rPr>
        <w:t>202</w:t>
      </w:r>
      <w:r w:rsidR="00241B2C" w:rsidRPr="00B9239F">
        <w:rPr>
          <w:rFonts w:ascii="Arial" w:hAnsi="Arial" w:cs="Arial"/>
          <w:color w:val="000000" w:themeColor="text1"/>
          <w:sz w:val="22"/>
          <w:szCs w:val="22"/>
        </w:rPr>
        <w:t>5</w:t>
      </w:r>
      <w:r w:rsidR="00C60C5D" w:rsidRPr="00B9239F">
        <w:rPr>
          <w:rFonts w:ascii="Arial" w:hAnsi="Arial" w:cs="Arial"/>
          <w:color w:val="000000" w:themeColor="text1"/>
          <w:sz w:val="22"/>
          <w:szCs w:val="22"/>
        </w:rPr>
        <w:t>.</w:t>
      </w:r>
      <w:r w:rsidR="00241B2C" w:rsidRPr="00B9239F">
        <w:rPr>
          <w:rFonts w:ascii="Arial" w:hAnsi="Arial" w:cs="Arial"/>
          <w:color w:val="000000" w:themeColor="text1"/>
          <w:sz w:val="22"/>
          <w:szCs w:val="22"/>
        </w:rPr>
        <w:t>418</w:t>
      </w:r>
      <w:r w:rsidR="00B9239F" w:rsidRPr="00B9239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="00B9239F" w:rsidRPr="00B9239F">
        <w:rPr>
          <w:rFonts w:ascii="Arial" w:hAnsi="Arial" w:cs="Arial"/>
          <w:color w:val="000000" w:themeColor="text1"/>
          <w:sz w:val="22"/>
          <w:szCs w:val="22"/>
        </w:rPr>
        <w:t>t.j</w:t>
      </w:r>
      <w:proofErr w:type="spellEnd"/>
      <w:r w:rsidR="00B9239F" w:rsidRPr="00B9239F">
        <w:rPr>
          <w:rFonts w:ascii="Arial" w:hAnsi="Arial" w:cs="Arial"/>
          <w:color w:val="000000" w:themeColor="text1"/>
          <w:sz w:val="22"/>
          <w:szCs w:val="22"/>
        </w:rPr>
        <w:t>.</w:t>
      </w:r>
      <w:r w:rsidR="00A52844" w:rsidRPr="00B9239F">
        <w:rPr>
          <w:rFonts w:ascii="Arial" w:hAnsi="Arial" w:cs="Arial"/>
          <w:color w:val="000000" w:themeColor="text1"/>
          <w:sz w:val="22"/>
          <w:szCs w:val="22"/>
        </w:rPr>
        <w:t>)</w:t>
      </w:r>
      <w:r w:rsidR="00BB312E" w:rsidRPr="00B9239F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040FD139" w14:textId="77777777" w:rsidR="00A52844" w:rsidRDefault="00007B2C" w:rsidP="00A52844">
      <w:pPr>
        <w:ind w:left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A52844">
        <w:rPr>
          <w:rFonts w:ascii="Arial" w:hAnsi="Arial" w:cs="Arial"/>
          <w:sz w:val="22"/>
          <w:szCs w:val="22"/>
        </w:rPr>
        <w:t>.2. Kierownik   SOI   jako   przedstawiciel  Zamawiającego  w  terenie  odpowiada za</w:t>
      </w:r>
    </w:p>
    <w:p w14:paraId="048C10B7" w14:textId="77777777" w:rsidR="006F3023" w:rsidRDefault="00A52844" w:rsidP="006F302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                  udostepnienie </w:t>
      </w:r>
      <w:r w:rsidRPr="00A96613">
        <w:rPr>
          <w:rFonts w:ascii="Arial" w:hAnsi="Arial" w:cs="Arial"/>
          <w:sz w:val="22"/>
          <w:szCs w:val="22"/>
        </w:rPr>
        <w:t xml:space="preserve">protokołów z poprzedniej kontroli rocznej, protokołów kontroli </w:t>
      </w:r>
      <w:r w:rsidR="006F3023">
        <w:rPr>
          <w:rFonts w:ascii="Arial" w:hAnsi="Arial" w:cs="Arial"/>
          <w:sz w:val="22"/>
          <w:szCs w:val="22"/>
        </w:rPr>
        <w:t xml:space="preserve">    </w:t>
      </w:r>
    </w:p>
    <w:p w14:paraId="682FDF4B" w14:textId="11A0AECA" w:rsidR="00F42F7A" w:rsidRDefault="006F3023" w:rsidP="006F302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</w:t>
      </w:r>
      <w:r w:rsidR="00A52844" w:rsidRPr="00A96613">
        <w:rPr>
          <w:rFonts w:ascii="Arial" w:hAnsi="Arial" w:cs="Arial"/>
          <w:sz w:val="22"/>
          <w:szCs w:val="22"/>
        </w:rPr>
        <w:t xml:space="preserve">przewodów kominowych, pomiarów elektrycznych </w:t>
      </w:r>
    </w:p>
    <w:p w14:paraId="0F9627E0" w14:textId="77777777" w:rsidR="00A52844" w:rsidRPr="00A52844" w:rsidRDefault="00F42F7A" w:rsidP="00F42F7A">
      <w:pPr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        </w:t>
      </w:r>
      <w:r w:rsidR="00A52844" w:rsidRPr="00A96613">
        <w:rPr>
          <w:rFonts w:ascii="Arial" w:hAnsi="Arial" w:cs="Arial"/>
          <w:sz w:val="22"/>
          <w:szCs w:val="22"/>
        </w:rPr>
        <w:t xml:space="preserve">itd. </w:t>
      </w:r>
      <w:r w:rsidR="00A52844">
        <w:rPr>
          <w:rFonts w:ascii="Arial" w:hAnsi="Arial" w:cs="Arial"/>
          <w:sz w:val="22"/>
          <w:szCs w:val="22"/>
        </w:rPr>
        <w:t>  </w:t>
      </w:r>
      <w:r w:rsidR="00A52844" w:rsidRPr="00A96613">
        <w:rPr>
          <w:rFonts w:ascii="Arial" w:hAnsi="Arial" w:cs="Arial"/>
          <w:sz w:val="22"/>
          <w:szCs w:val="22"/>
        </w:rPr>
        <w:t>wejścia</w:t>
      </w:r>
      <w:r w:rsidR="00A52844">
        <w:rPr>
          <w:rFonts w:ascii="Arial" w:hAnsi="Arial" w:cs="Arial"/>
          <w:sz w:val="22"/>
          <w:szCs w:val="22"/>
        </w:rPr>
        <w:t> </w:t>
      </w:r>
      <w:r w:rsidR="00A52844" w:rsidRPr="00A96613">
        <w:rPr>
          <w:rFonts w:ascii="Arial" w:hAnsi="Arial" w:cs="Arial"/>
          <w:sz w:val="22"/>
          <w:szCs w:val="22"/>
        </w:rPr>
        <w:t xml:space="preserve"> do budynków i możliwość realizacji przedmiotowej usługi</w:t>
      </w:r>
      <w:r w:rsidR="00A52844">
        <w:rPr>
          <w:rFonts w:ascii="Arial" w:hAnsi="Arial" w:cs="Arial"/>
          <w:sz w:val="22"/>
          <w:szCs w:val="22"/>
        </w:rPr>
        <w:t>.</w:t>
      </w:r>
    </w:p>
    <w:p w14:paraId="0E8477DF" w14:textId="77777777" w:rsidR="00A52844" w:rsidRDefault="00007B2C" w:rsidP="00A52844">
      <w:pPr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A52844">
        <w:rPr>
          <w:rFonts w:ascii="Arial" w:hAnsi="Arial" w:cs="Arial"/>
          <w:sz w:val="22"/>
          <w:szCs w:val="22"/>
        </w:rPr>
        <w:t>.3.  </w:t>
      </w:r>
      <w:r w:rsidR="00A52844" w:rsidRPr="00A96613">
        <w:rPr>
          <w:rFonts w:ascii="Arial" w:hAnsi="Arial" w:cs="Arial"/>
          <w:sz w:val="22"/>
          <w:szCs w:val="22"/>
        </w:rPr>
        <w:t>W</w:t>
      </w:r>
      <w:r w:rsidR="00A52844">
        <w:rPr>
          <w:rFonts w:ascii="Arial" w:hAnsi="Arial" w:cs="Arial"/>
          <w:sz w:val="22"/>
          <w:szCs w:val="22"/>
        </w:rPr>
        <w:t>  </w:t>
      </w:r>
      <w:r w:rsidR="00A52844" w:rsidRPr="00A96613">
        <w:rPr>
          <w:rFonts w:ascii="Arial" w:hAnsi="Arial" w:cs="Arial"/>
          <w:sz w:val="22"/>
          <w:szCs w:val="22"/>
        </w:rPr>
        <w:t xml:space="preserve"> </w:t>
      </w:r>
      <w:r w:rsidR="00A52844">
        <w:rPr>
          <w:rFonts w:ascii="Arial" w:hAnsi="Arial" w:cs="Arial"/>
          <w:sz w:val="22"/>
          <w:szCs w:val="22"/>
        </w:rPr>
        <w:t> </w:t>
      </w:r>
      <w:r w:rsidR="00A52844" w:rsidRPr="00A96613">
        <w:rPr>
          <w:rFonts w:ascii="Arial" w:hAnsi="Arial" w:cs="Arial"/>
          <w:sz w:val="22"/>
          <w:szCs w:val="22"/>
        </w:rPr>
        <w:t xml:space="preserve">trakcie </w:t>
      </w:r>
      <w:r w:rsidR="00A52844">
        <w:rPr>
          <w:rFonts w:ascii="Arial" w:hAnsi="Arial" w:cs="Arial"/>
          <w:sz w:val="22"/>
          <w:szCs w:val="22"/>
        </w:rPr>
        <w:t>   </w:t>
      </w:r>
      <w:r w:rsidR="00A52844" w:rsidRPr="00A96613">
        <w:rPr>
          <w:rFonts w:ascii="Arial" w:hAnsi="Arial" w:cs="Arial"/>
          <w:sz w:val="22"/>
          <w:szCs w:val="22"/>
        </w:rPr>
        <w:t>kontroli</w:t>
      </w:r>
      <w:r w:rsidR="00A52844">
        <w:rPr>
          <w:rFonts w:ascii="Arial" w:hAnsi="Arial" w:cs="Arial"/>
          <w:sz w:val="22"/>
          <w:szCs w:val="22"/>
        </w:rPr>
        <w:t>   </w:t>
      </w:r>
      <w:r w:rsidR="00A52844" w:rsidRPr="00A96613">
        <w:rPr>
          <w:rFonts w:ascii="Arial" w:hAnsi="Arial" w:cs="Arial"/>
          <w:sz w:val="22"/>
          <w:szCs w:val="22"/>
        </w:rPr>
        <w:t xml:space="preserve"> należy </w:t>
      </w:r>
      <w:r w:rsidR="00A52844">
        <w:rPr>
          <w:rFonts w:ascii="Arial" w:hAnsi="Arial" w:cs="Arial"/>
          <w:sz w:val="22"/>
          <w:szCs w:val="22"/>
        </w:rPr>
        <w:t>   </w:t>
      </w:r>
      <w:r w:rsidR="00A52844" w:rsidRPr="00A96613">
        <w:rPr>
          <w:rFonts w:ascii="Arial" w:hAnsi="Arial" w:cs="Arial"/>
          <w:sz w:val="22"/>
          <w:szCs w:val="22"/>
        </w:rPr>
        <w:t xml:space="preserve">ustalić </w:t>
      </w:r>
      <w:r w:rsidR="00A52844">
        <w:rPr>
          <w:rFonts w:ascii="Arial" w:hAnsi="Arial" w:cs="Arial"/>
          <w:sz w:val="22"/>
          <w:szCs w:val="22"/>
        </w:rPr>
        <w:t>  </w:t>
      </w:r>
      <w:r w:rsidR="00A52844" w:rsidRPr="00A96613">
        <w:rPr>
          <w:rFonts w:ascii="Arial" w:hAnsi="Arial" w:cs="Arial"/>
          <w:sz w:val="22"/>
          <w:szCs w:val="22"/>
        </w:rPr>
        <w:t xml:space="preserve">zakres </w:t>
      </w:r>
      <w:r w:rsidR="00A52844">
        <w:rPr>
          <w:rFonts w:ascii="Arial" w:hAnsi="Arial" w:cs="Arial"/>
          <w:sz w:val="22"/>
          <w:szCs w:val="22"/>
        </w:rPr>
        <w:t>   </w:t>
      </w:r>
      <w:r w:rsidR="00A52844" w:rsidRPr="00A96613">
        <w:rPr>
          <w:rFonts w:ascii="Arial" w:hAnsi="Arial" w:cs="Arial"/>
          <w:sz w:val="22"/>
          <w:szCs w:val="22"/>
        </w:rPr>
        <w:t xml:space="preserve">konserwacji </w:t>
      </w:r>
      <w:r w:rsidR="00A52844">
        <w:rPr>
          <w:rFonts w:ascii="Arial" w:hAnsi="Arial" w:cs="Arial"/>
          <w:sz w:val="22"/>
          <w:szCs w:val="22"/>
        </w:rPr>
        <w:t>   </w:t>
      </w:r>
      <w:r w:rsidR="00A52844" w:rsidRPr="00A96613">
        <w:rPr>
          <w:rFonts w:ascii="Arial" w:hAnsi="Arial" w:cs="Arial"/>
          <w:sz w:val="22"/>
          <w:szCs w:val="22"/>
        </w:rPr>
        <w:t>oraz</w:t>
      </w:r>
      <w:r w:rsidR="00A52844">
        <w:rPr>
          <w:rFonts w:ascii="Arial" w:hAnsi="Arial" w:cs="Arial"/>
          <w:sz w:val="22"/>
          <w:szCs w:val="22"/>
        </w:rPr>
        <w:t>   </w:t>
      </w:r>
      <w:r w:rsidR="00A52844" w:rsidRPr="00A96613">
        <w:rPr>
          <w:rFonts w:ascii="Arial" w:hAnsi="Arial" w:cs="Arial"/>
          <w:sz w:val="22"/>
          <w:szCs w:val="22"/>
        </w:rPr>
        <w:t xml:space="preserve"> remontów,</w:t>
      </w:r>
    </w:p>
    <w:p w14:paraId="0AF76208" w14:textId="77777777" w:rsidR="00A52844" w:rsidRDefault="00A52844" w:rsidP="006E4DF4">
      <w:pPr>
        <w:ind w:firstLine="708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        </w:t>
      </w:r>
      <w:r w:rsidR="00BB312E">
        <w:rPr>
          <w:rFonts w:ascii="Arial" w:hAnsi="Arial" w:cs="Arial"/>
          <w:sz w:val="22"/>
          <w:szCs w:val="22"/>
        </w:rPr>
        <w:t>u</w:t>
      </w:r>
      <w:r w:rsidRPr="00A96613">
        <w:rPr>
          <w:rFonts w:ascii="Arial" w:hAnsi="Arial" w:cs="Arial"/>
          <w:sz w:val="22"/>
          <w:szCs w:val="22"/>
        </w:rPr>
        <w:t>względniający</w:t>
      </w:r>
      <w:r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 xml:space="preserve">potrzebę </w:t>
      </w:r>
      <w:r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>zachowania</w:t>
      </w:r>
      <w:r>
        <w:rPr>
          <w:rFonts w:ascii="Arial" w:hAnsi="Arial" w:cs="Arial"/>
          <w:sz w:val="22"/>
          <w:szCs w:val="22"/>
        </w:rPr>
        <w:t>  </w:t>
      </w:r>
      <w:r w:rsidRPr="00A96613">
        <w:rPr>
          <w:rFonts w:ascii="Arial" w:hAnsi="Arial" w:cs="Arial"/>
          <w:sz w:val="22"/>
          <w:szCs w:val="22"/>
        </w:rPr>
        <w:t xml:space="preserve"> bezpieczeństwa</w:t>
      </w:r>
      <w:r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 xml:space="preserve"> użytkowania</w:t>
      </w:r>
      <w:r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 xml:space="preserve"> obiektów</w:t>
      </w:r>
      <w:r w:rsidR="00BB312E">
        <w:rPr>
          <w:rFonts w:ascii="Arial" w:hAnsi="Arial" w:cs="Arial"/>
          <w:sz w:val="22"/>
          <w:szCs w:val="22"/>
        </w:rPr>
        <w:t>.</w:t>
      </w:r>
    </w:p>
    <w:p w14:paraId="4F789357" w14:textId="77777777" w:rsidR="00331DD2" w:rsidRDefault="00007B2C" w:rsidP="00C662A7">
      <w:pPr>
        <w:ind w:left="432" w:firstLine="27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BB312E">
        <w:rPr>
          <w:rFonts w:ascii="Arial" w:hAnsi="Arial" w:cs="Arial"/>
          <w:sz w:val="22"/>
          <w:szCs w:val="22"/>
        </w:rPr>
        <w:t>.4</w:t>
      </w:r>
      <w:r w:rsidR="00331DD2">
        <w:rPr>
          <w:rFonts w:ascii="Arial" w:hAnsi="Arial" w:cs="Arial"/>
          <w:sz w:val="22"/>
          <w:szCs w:val="22"/>
        </w:rPr>
        <w:t>. </w:t>
      </w:r>
      <w:r w:rsidR="0076535E" w:rsidRPr="00A96613">
        <w:rPr>
          <w:rFonts w:ascii="Arial" w:hAnsi="Arial" w:cs="Arial"/>
          <w:sz w:val="22"/>
          <w:szCs w:val="22"/>
        </w:rPr>
        <w:t xml:space="preserve">Z </w:t>
      </w:r>
      <w:r w:rsidR="00331DD2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przeprowadzonych </w:t>
      </w:r>
      <w:r w:rsidR="00331DD2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kontroli </w:t>
      </w:r>
      <w:r w:rsidR="00331DD2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stanu </w:t>
      </w:r>
      <w:r w:rsidR="00331DD2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>technicznego obiektów budowlanych należy</w:t>
      </w:r>
    </w:p>
    <w:p w14:paraId="5FB9408D" w14:textId="77777777" w:rsidR="00331DD2" w:rsidRDefault="00C662A7" w:rsidP="00C662A7">
      <w:pPr>
        <w:ind w:left="11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sporządzić </w:t>
      </w:r>
      <w:r w:rsidR="0076535E" w:rsidRPr="00A96613">
        <w:rPr>
          <w:rFonts w:ascii="Arial" w:hAnsi="Arial" w:cs="Arial"/>
          <w:sz w:val="22"/>
          <w:szCs w:val="22"/>
        </w:rPr>
        <w:t>protokoły</w:t>
      </w:r>
      <w:r w:rsidR="00331DD2">
        <w:rPr>
          <w:rFonts w:ascii="Arial" w:hAnsi="Arial" w:cs="Arial"/>
          <w:sz w:val="22"/>
          <w:szCs w:val="22"/>
        </w:rPr>
        <w:t>  </w:t>
      </w:r>
      <w:r w:rsidR="0076535E" w:rsidRPr="00A96613">
        <w:rPr>
          <w:rFonts w:ascii="Arial" w:hAnsi="Arial" w:cs="Arial"/>
          <w:sz w:val="22"/>
          <w:szCs w:val="22"/>
        </w:rPr>
        <w:t>wg</w:t>
      </w:r>
      <w:r w:rsidR="00331DD2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> </w:t>
      </w:r>
      <w:r w:rsidR="00331DD2">
        <w:rPr>
          <w:rFonts w:ascii="Arial" w:hAnsi="Arial" w:cs="Arial"/>
          <w:sz w:val="22"/>
          <w:szCs w:val="22"/>
        </w:rPr>
        <w:t>otrzymanego </w:t>
      </w:r>
      <w:r w:rsidR="0076535E" w:rsidRPr="00A96613">
        <w:rPr>
          <w:rFonts w:ascii="Arial" w:hAnsi="Arial" w:cs="Arial"/>
          <w:sz w:val="22"/>
          <w:szCs w:val="22"/>
        </w:rPr>
        <w:t> wzoru </w:t>
      </w:r>
      <w:r w:rsidR="00331DD2">
        <w:rPr>
          <w:rFonts w:ascii="Arial" w:hAnsi="Arial" w:cs="Arial"/>
          <w:sz w:val="22"/>
          <w:szCs w:val="22"/>
        </w:rPr>
        <w:t>oraz</w:t>
      </w:r>
      <w:r w:rsidR="0076535E" w:rsidRPr="00A96613">
        <w:rPr>
          <w:rFonts w:ascii="Arial" w:hAnsi="Arial" w:cs="Arial"/>
          <w:sz w:val="22"/>
          <w:szCs w:val="22"/>
        </w:rPr>
        <w:t> </w:t>
      </w:r>
      <w:r w:rsidR="00331DD2">
        <w:rPr>
          <w:rFonts w:ascii="Arial" w:hAnsi="Arial" w:cs="Arial"/>
          <w:sz w:val="22"/>
          <w:szCs w:val="22"/>
        </w:rPr>
        <w:t>zestawienia</w:t>
      </w:r>
      <w:r w:rsidR="0076535E" w:rsidRPr="00A96613">
        <w:rPr>
          <w:rFonts w:ascii="Arial" w:hAnsi="Arial" w:cs="Arial"/>
          <w:sz w:val="22"/>
          <w:szCs w:val="22"/>
        </w:rPr>
        <w:t xml:space="preserve"> zbiorcze </w:t>
      </w:r>
      <w:r w:rsidR="00331DD2">
        <w:rPr>
          <w:rFonts w:ascii="Arial" w:hAnsi="Arial" w:cs="Arial"/>
          <w:sz w:val="22"/>
          <w:szCs w:val="22"/>
        </w:rPr>
        <w:t>zgodnie</w:t>
      </w:r>
    </w:p>
    <w:p w14:paraId="60EE5A28" w14:textId="77777777" w:rsidR="0076535E" w:rsidRPr="00B01C65" w:rsidRDefault="00331DD2" w:rsidP="00B01C6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                 </w:t>
      </w:r>
      <w:r w:rsidR="0076535E" w:rsidRPr="00A96613">
        <w:rPr>
          <w:rFonts w:ascii="Arial" w:hAnsi="Arial" w:cs="Arial"/>
          <w:sz w:val="22"/>
          <w:szCs w:val="22"/>
        </w:rPr>
        <w:t> </w:t>
      </w:r>
      <w:r w:rsidR="00C662A7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z załącznikami.</w:t>
      </w:r>
    </w:p>
    <w:p w14:paraId="330590D1" w14:textId="77777777" w:rsidR="00B01C65" w:rsidRDefault="00007B2C" w:rsidP="00B01C65">
      <w:pPr>
        <w:ind w:left="432" w:firstLine="27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BB312E">
        <w:rPr>
          <w:rFonts w:ascii="Arial" w:hAnsi="Arial" w:cs="Arial"/>
          <w:sz w:val="22"/>
          <w:szCs w:val="22"/>
        </w:rPr>
        <w:t>.5</w:t>
      </w:r>
      <w:r w:rsidR="00B01C65">
        <w:rPr>
          <w:rFonts w:ascii="Arial" w:hAnsi="Arial" w:cs="Arial"/>
          <w:sz w:val="22"/>
          <w:szCs w:val="22"/>
        </w:rPr>
        <w:t>. </w:t>
      </w:r>
      <w:r w:rsidR="0076535E" w:rsidRPr="00A96613">
        <w:rPr>
          <w:rFonts w:ascii="Arial" w:hAnsi="Arial" w:cs="Arial"/>
          <w:sz w:val="22"/>
          <w:szCs w:val="22"/>
        </w:rPr>
        <w:t>Potwierdzenie czynności wykonanej kontroli oraz zapisów w protokołach dokonuje</w:t>
      </w:r>
    </w:p>
    <w:p w14:paraId="7791650F" w14:textId="77777777" w:rsidR="00B01C65" w:rsidRDefault="00B01C65" w:rsidP="00B01C6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                  </w:t>
      </w:r>
      <w:r w:rsidR="0076535E" w:rsidRPr="00A96613">
        <w:rPr>
          <w:rFonts w:ascii="Arial" w:hAnsi="Arial" w:cs="Arial"/>
          <w:sz w:val="22"/>
          <w:szCs w:val="22"/>
        </w:rPr>
        <w:t xml:space="preserve"> administrator kompleksu wojskowego (Dowódca/Komendant poprzez Kierownika</w:t>
      </w:r>
    </w:p>
    <w:p w14:paraId="1FDEE710" w14:textId="77777777" w:rsidR="00B01C65" w:rsidRDefault="00B01C65" w:rsidP="00B01C6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                  </w:t>
      </w:r>
      <w:r w:rsidR="0076535E" w:rsidRPr="00A96613">
        <w:rPr>
          <w:rFonts w:ascii="Arial" w:hAnsi="Arial" w:cs="Arial"/>
          <w:sz w:val="22"/>
          <w:szCs w:val="22"/>
        </w:rPr>
        <w:t xml:space="preserve"> Wydziału Infrastruktury), administrujący infrastrukturą dla odpowiedniego Rejonu</w:t>
      </w:r>
    </w:p>
    <w:p w14:paraId="455318F8" w14:textId="77777777" w:rsidR="0076535E" w:rsidRPr="00A96613" w:rsidRDefault="00B01C65" w:rsidP="00B01C65">
      <w:pPr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                  </w:t>
      </w:r>
      <w:r w:rsidR="0076535E" w:rsidRPr="00A96613">
        <w:rPr>
          <w:rFonts w:ascii="Arial" w:hAnsi="Arial" w:cs="Arial"/>
          <w:sz w:val="22"/>
          <w:szCs w:val="22"/>
        </w:rPr>
        <w:t xml:space="preserve"> lub wyznaczony przez niego pracownik.   </w:t>
      </w:r>
    </w:p>
    <w:p w14:paraId="1FF1B8DD" w14:textId="34F38EE1" w:rsidR="0076535E" w:rsidRPr="00A96613" w:rsidRDefault="00007B2C" w:rsidP="00B01C65">
      <w:pPr>
        <w:ind w:left="360" w:firstLine="34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6.</w:t>
      </w:r>
      <w:r w:rsidR="00BB312E">
        <w:rPr>
          <w:rFonts w:ascii="Arial" w:hAnsi="Arial" w:cs="Arial"/>
          <w:sz w:val="22"/>
          <w:szCs w:val="22"/>
        </w:rPr>
        <w:t>6</w:t>
      </w:r>
      <w:r w:rsidR="00B01C65">
        <w:rPr>
          <w:rFonts w:ascii="Arial" w:hAnsi="Arial" w:cs="Arial"/>
          <w:sz w:val="22"/>
          <w:szCs w:val="22"/>
        </w:rPr>
        <w:t>.  W celu</w:t>
      </w:r>
      <w:r w:rsidR="0076535E" w:rsidRPr="00A96613">
        <w:rPr>
          <w:rFonts w:ascii="Arial" w:hAnsi="Arial" w:cs="Arial"/>
          <w:sz w:val="22"/>
          <w:szCs w:val="22"/>
        </w:rPr>
        <w:t> uniemożliwienia</w:t>
      </w:r>
      <w:r w:rsidR="00B01C65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>dekompletacji,</w:t>
      </w:r>
      <w:r w:rsidR="00B01C65">
        <w:rPr>
          <w:rFonts w:ascii="Arial" w:hAnsi="Arial" w:cs="Arial"/>
          <w:sz w:val="22"/>
          <w:szCs w:val="22"/>
        </w:rPr>
        <w:t> </w:t>
      </w:r>
      <w:r w:rsidR="00902808">
        <w:rPr>
          <w:rFonts w:ascii="Arial" w:hAnsi="Arial" w:cs="Arial"/>
          <w:sz w:val="22"/>
          <w:szCs w:val="22"/>
        </w:rPr>
        <w:t>1</w:t>
      </w:r>
      <w:r w:rsidR="0076535E" w:rsidRPr="00A96613">
        <w:rPr>
          <w:rFonts w:ascii="Arial" w:hAnsi="Arial" w:cs="Arial"/>
          <w:sz w:val="22"/>
          <w:szCs w:val="22"/>
        </w:rPr>
        <w:t> </w:t>
      </w:r>
      <w:r w:rsidR="00B01C65">
        <w:rPr>
          <w:rFonts w:ascii="Arial" w:hAnsi="Arial" w:cs="Arial"/>
          <w:sz w:val="22"/>
          <w:szCs w:val="22"/>
        </w:rPr>
        <w:t>egzemplarz</w:t>
      </w:r>
      <w:r w:rsidR="0076535E" w:rsidRPr="00A96613">
        <w:rPr>
          <w:rFonts w:ascii="Arial" w:hAnsi="Arial" w:cs="Arial"/>
          <w:sz w:val="22"/>
          <w:szCs w:val="22"/>
        </w:rPr>
        <w:t> dokumentacji  technicznej</w:t>
      </w:r>
    </w:p>
    <w:p w14:paraId="174DB6CD" w14:textId="77777777" w:rsidR="00B01C65" w:rsidRDefault="0076535E" w:rsidP="0076535E">
      <w:pPr>
        <w:jc w:val="both"/>
        <w:rPr>
          <w:rFonts w:ascii="Arial" w:hAnsi="Arial" w:cs="Arial"/>
          <w:sz w:val="22"/>
          <w:szCs w:val="22"/>
        </w:rPr>
      </w:pPr>
      <w:r w:rsidRPr="00A96613">
        <w:rPr>
          <w:rFonts w:ascii="Arial" w:hAnsi="Arial" w:cs="Arial"/>
          <w:sz w:val="22"/>
          <w:szCs w:val="22"/>
        </w:rPr>
        <w:t>                 </w:t>
      </w:r>
      <w:r w:rsidR="00D33ED0">
        <w:rPr>
          <w:rFonts w:ascii="Arial" w:hAnsi="Arial" w:cs="Arial"/>
          <w:sz w:val="22"/>
          <w:szCs w:val="22"/>
        </w:rPr>
        <w:t>   </w:t>
      </w:r>
      <w:r w:rsidRPr="00A96613">
        <w:rPr>
          <w:rFonts w:ascii="Arial" w:hAnsi="Arial" w:cs="Arial"/>
          <w:sz w:val="22"/>
          <w:szCs w:val="22"/>
        </w:rPr>
        <w:t xml:space="preserve">z </w:t>
      </w:r>
      <w:r w:rsidR="00B01C65">
        <w:rPr>
          <w:rFonts w:ascii="Arial" w:hAnsi="Arial" w:cs="Arial"/>
          <w:sz w:val="22"/>
          <w:szCs w:val="22"/>
        </w:rPr>
        <w:t>  </w:t>
      </w:r>
      <w:r w:rsidRPr="00A96613">
        <w:rPr>
          <w:rFonts w:ascii="Arial" w:hAnsi="Arial" w:cs="Arial"/>
          <w:sz w:val="22"/>
          <w:szCs w:val="22"/>
        </w:rPr>
        <w:t xml:space="preserve">przeprowadzonej </w:t>
      </w:r>
      <w:r w:rsidR="00B01C65"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> </w:t>
      </w:r>
      <w:r w:rsidR="00B01C65"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>kontroli</w:t>
      </w:r>
      <w:r w:rsidR="00B01C65">
        <w:rPr>
          <w:rFonts w:ascii="Arial" w:hAnsi="Arial" w:cs="Arial"/>
          <w:sz w:val="22"/>
          <w:szCs w:val="22"/>
        </w:rPr>
        <w:t>  </w:t>
      </w:r>
      <w:r w:rsidRPr="00A96613">
        <w:rPr>
          <w:rFonts w:ascii="Arial" w:hAnsi="Arial" w:cs="Arial"/>
          <w:sz w:val="22"/>
          <w:szCs w:val="22"/>
        </w:rPr>
        <w:t xml:space="preserve"> stanu </w:t>
      </w:r>
      <w:r w:rsidR="00B01C65">
        <w:rPr>
          <w:rFonts w:ascii="Arial" w:hAnsi="Arial" w:cs="Arial"/>
          <w:sz w:val="22"/>
          <w:szCs w:val="22"/>
        </w:rPr>
        <w:t>  </w:t>
      </w:r>
      <w:r w:rsidRPr="00A96613">
        <w:rPr>
          <w:rFonts w:ascii="Arial" w:hAnsi="Arial" w:cs="Arial"/>
          <w:sz w:val="22"/>
          <w:szCs w:val="22"/>
        </w:rPr>
        <w:t>technicznego</w:t>
      </w:r>
      <w:r w:rsidR="00B01C65"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 xml:space="preserve"> </w:t>
      </w:r>
      <w:r w:rsidR="00B01C65"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 xml:space="preserve">infrastruktury </w:t>
      </w:r>
      <w:r w:rsidR="00B01C65"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 xml:space="preserve">muszą </w:t>
      </w:r>
      <w:r w:rsidR="00B01C65"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>być</w:t>
      </w:r>
    </w:p>
    <w:p w14:paraId="1B6A9903" w14:textId="77777777" w:rsidR="0076535E" w:rsidRPr="00A96613" w:rsidRDefault="00B01C65" w:rsidP="00CE7AB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                 </w:t>
      </w:r>
      <w:r w:rsidR="00D33ED0">
        <w:rPr>
          <w:rFonts w:ascii="Arial" w:hAnsi="Arial" w:cs="Arial"/>
          <w:sz w:val="22"/>
          <w:szCs w:val="22"/>
        </w:rPr>
        <w:t>   </w:t>
      </w:r>
      <w:r>
        <w:rPr>
          <w:rFonts w:ascii="Arial" w:hAnsi="Arial" w:cs="Arial"/>
          <w:sz w:val="22"/>
          <w:szCs w:val="22"/>
        </w:rPr>
        <w:t xml:space="preserve">wykonane  </w:t>
      </w:r>
      <w:r w:rsidR="0076535E" w:rsidRPr="00A96613">
        <w:rPr>
          <w:rFonts w:ascii="Arial" w:hAnsi="Arial" w:cs="Arial"/>
          <w:sz w:val="22"/>
          <w:szCs w:val="22"/>
        </w:rPr>
        <w:t xml:space="preserve">w </w:t>
      </w:r>
      <w:r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czytelnej </w:t>
      </w:r>
      <w:r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technice </w:t>
      </w:r>
      <w:r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>graficznej</w:t>
      </w:r>
      <w:r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 oraz</w:t>
      </w:r>
      <w:r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 w </w:t>
      </w:r>
      <w:r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sposób </w:t>
      </w:r>
      <w:r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trwały </w:t>
      </w:r>
      <w:r>
        <w:rPr>
          <w:rFonts w:ascii="Arial" w:hAnsi="Arial" w:cs="Arial"/>
          <w:sz w:val="22"/>
          <w:szCs w:val="22"/>
        </w:rPr>
        <w:t> </w:t>
      </w:r>
      <w:r w:rsidR="00CE7AB2">
        <w:rPr>
          <w:rFonts w:ascii="Arial" w:hAnsi="Arial" w:cs="Arial"/>
          <w:sz w:val="22"/>
          <w:szCs w:val="22"/>
        </w:rPr>
        <w:t>zszyte.</w:t>
      </w:r>
    </w:p>
    <w:p w14:paraId="637CC6F4" w14:textId="77777777" w:rsidR="0076535E" w:rsidRPr="00A96613" w:rsidRDefault="00A8367F" w:rsidP="00AA64D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AA64D8" w:rsidRPr="00AA64D8">
        <w:rPr>
          <w:rFonts w:ascii="Arial" w:hAnsi="Arial" w:cs="Arial"/>
          <w:b/>
          <w:sz w:val="22"/>
          <w:szCs w:val="22"/>
        </w:rPr>
        <w:t>.</w:t>
      </w:r>
      <w:r w:rsidR="00AA64D8">
        <w:rPr>
          <w:rFonts w:ascii="Arial" w:hAnsi="Arial" w:cs="Arial"/>
          <w:sz w:val="22"/>
          <w:szCs w:val="22"/>
        </w:rPr>
        <w:t xml:space="preserve"> </w:t>
      </w:r>
      <w:r w:rsidR="00C83F8D">
        <w:rPr>
          <w:rFonts w:ascii="Arial" w:hAnsi="Arial" w:cs="Arial"/>
          <w:sz w:val="22"/>
          <w:szCs w:val="22"/>
        </w:rPr>
        <w:t> </w:t>
      </w:r>
      <w:r w:rsidR="006A2926">
        <w:rPr>
          <w:rFonts w:ascii="Arial" w:hAnsi="Arial" w:cs="Arial"/>
          <w:sz w:val="22"/>
          <w:szCs w:val="22"/>
        </w:rPr>
        <w:t>   </w:t>
      </w:r>
      <w:r w:rsidR="0076535E" w:rsidRPr="00A96613">
        <w:rPr>
          <w:rFonts w:ascii="Arial" w:hAnsi="Arial" w:cs="Arial"/>
          <w:sz w:val="22"/>
          <w:szCs w:val="22"/>
        </w:rPr>
        <w:t>Postanowienia:</w:t>
      </w:r>
    </w:p>
    <w:p w14:paraId="44E967B1" w14:textId="77777777" w:rsidR="0076535E" w:rsidRPr="00A96613" w:rsidRDefault="00A8367F" w:rsidP="00C83F8D">
      <w:pPr>
        <w:ind w:left="432" w:firstLine="276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  <w:sz w:val="22"/>
          <w:szCs w:val="22"/>
        </w:rPr>
        <w:t>7</w:t>
      </w:r>
      <w:r w:rsidR="00AA64D8">
        <w:rPr>
          <w:rFonts w:ascii="Arial" w:hAnsi="Arial" w:cs="Arial"/>
          <w:color w:val="000000"/>
          <w:sz w:val="22"/>
          <w:szCs w:val="22"/>
        </w:rPr>
        <w:t>.1. </w:t>
      </w:r>
      <w:r w:rsidR="006A2926">
        <w:rPr>
          <w:rFonts w:ascii="Arial" w:hAnsi="Arial" w:cs="Arial"/>
          <w:color w:val="000000"/>
          <w:sz w:val="22"/>
          <w:szCs w:val="22"/>
        </w:rPr>
        <w:t> </w:t>
      </w:r>
      <w:r w:rsidR="0076535E" w:rsidRPr="00A96613">
        <w:rPr>
          <w:rFonts w:ascii="Arial" w:hAnsi="Arial" w:cs="Arial"/>
          <w:color w:val="000000"/>
          <w:sz w:val="22"/>
          <w:szCs w:val="22"/>
        </w:rPr>
        <w:t>Odbiorem objęty będzie przedmiot umowy</w:t>
      </w:r>
      <w:r w:rsidR="0076535E" w:rsidRPr="00A96613">
        <w:rPr>
          <w:rFonts w:ascii="Arial" w:hAnsi="Arial" w:cs="Arial"/>
          <w:sz w:val="22"/>
          <w:szCs w:val="22"/>
        </w:rPr>
        <w:t>.</w:t>
      </w:r>
    </w:p>
    <w:p w14:paraId="493BBE1A" w14:textId="77777777" w:rsidR="006A2926" w:rsidRDefault="00A8367F" w:rsidP="00C83F8D">
      <w:pPr>
        <w:ind w:left="432" w:firstLine="27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7.</w:t>
      </w:r>
      <w:r w:rsidR="00AA64D8">
        <w:rPr>
          <w:rFonts w:ascii="Arial" w:hAnsi="Arial" w:cs="Arial"/>
          <w:sz w:val="22"/>
          <w:szCs w:val="22"/>
        </w:rPr>
        <w:t>2. </w:t>
      </w:r>
      <w:r w:rsidR="006A2926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Wykonawca </w:t>
      </w:r>
      <w:r w:rsidR="006A2926">
        <w:rPr>
          <w:rFonts w:ascii="Arial" w:hAnsi="Arial" w:cs="Arial"/>
          <w:sz w:val="22"/>
          <w:szCs w:val="22"/>
        </w:rPr>
        <w:t>  </w:t>
      </w:r>
      <w:r w:rsidR="0076535E" w:rsidRPr="00A96613">
        <w:rPr>
          <w:rFonts w:ascii="Arial" w:hAnsi="Arial" w:cs="Arial"/>
          <w:sz w:val="22"/>
          <w:szCs w:val="22"/>
        </w:rPr>
        <w:t>z</w:t>
      </w:r>
      <w:r w:rsidR="006A2926">
        <w:rPr>
          <w:rFonts w:ascii="Arial" w:hAnsi="Arial" w:cs="Arial"/>
          <w:sz w:val="22"/>
          <w:szCs w:val="22"/>
        </w:rPr>
        <w:t>  </w:t>
      </w:r>
      <w:r w:rsidR="0076535E" w:rsidRPr="00A96613">
        <w:rPr>
          <w:rFonts w:ascii="Arial" w:hAnsi="Arial" w:cs="Arial"/>
          <w:sz w:val="22"/>
          <w:szCs w:val="22"/>
        </w:rPr>
        <w:t xml:space="preserve"> chwilą </w:t>
      </w:r>
      <w:r w:rsidR="006A2926">
        <w:rPr>
          <w:rFonts w:ascii="Arial" w:hAnsi="Arial" w:cs="Arial"/>
          <w:sz w:val="22"/>
          <w:szCs w:val="22"/>
        </w:rPr>
        <w:t>  </w:t>
      </w:r>
      <w:r w:rsidR="0076535E" w:rsidRPr="00A96613">
        <w:rPr>
          <w:rFonts w:ascii="Arial" w:hAnsi="Arial" w:cs="Arial"/>
          <w:sz w:val="22"/>
          <w:szCs w:val="22"/>
        </w:rPr>
        <w:t xml:space="preserve">odbioru </w:t>
      </w:r>
      <w:r w:rsidR="006A2926">
        <w:rPr>
          <w:rFonts w:ascii="Arial" w:hAnsi="Arial" w:cs="Arial"/>
          <w:sz w:val="22"/>
          <w:szCs w:val="22"/>
        </w:rPr>
        <w:t>  </w:t>
      </w:r>
      <w:r w:rsidR="0076535E" w:rsidRPr="00A96613">
        <w:rPr>
          <w:rFonts w:ascii="Arial" w:hAnsi="Arial" w:cs="Arial"/>
          <w:sz w:val="22"/>
          <w:szCs w:val="22"/>
        </w:rPr>
        <w:t>przeniesie</w:t>
      </w:r>
      <w:r w:rsidR="006A2926">
        <w:rPr>
          <w:rFonts w:ascii="Arial" w:hAnsi="Arial" w:cs="Arial"/>
          <w:sz w:val="22"/>
          <w:szCs w:val="22"/>
        </w:rPr>
        <w:t>  </w:t>
      </w:r>
      <w:r w:rsidR="0076535E" w:rsidRPr="00A96613">
        <w:rPr>
          <w:rFonts w:ascii="Arial" w:hAnsi="Arial" w:cs="Arial"/>
          <w:sz w:val="22"/>
          <w:szCs w:val="22"/>
        </w:rPr>
        <w:t xml:space="preserve"> nieodpłatnie </w:t>
      </w:r>
      <w:r w:rsidR="006A2926">
        <w:rPr>
          <w:rFonts w:ascii="Arial" w:hAnsi="Arial" w:cs="Arial"/>
          <w:sz w:val="22"/>
          <w:szCs w:val="22"/>
        </w:rPr>
        <w:t>  </w:t>
      </w:r>
      <w:r w:rsidR="0076535E" w:rsidRPr="00A96613">
        <w:rPr>
          <w:rFonts w:ascii="Arial" w:hAnsi="Arial" w:cs="Arial"/>
          <w:sz w:val="22"/>
          <w:szCs w:val="22"/>
        </w:rPr>
        <w:t>na</w:t>
      </w:r>
      <w:r w:rsidR="006A2926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 </w:t>
      </w:r>
      <w:r w:rsidR="006A2926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>Zamawiającego</w:t>
      </w:r>
    </w:p>
    <w:p w14:paraId="13F8CC41" w14:textId="77777777" w:rsidR="00C83F8D" w:rsidRDefault="006A2926" w:rsidP="00C83F8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                  </w:t>
      </w:r>
      <w:r w:rsidR="0076535E" w:rsidRPr="00A96613">
        <w:rPr>
          <w:rFonts w:ascii="Arial" w:hAnsi="Arial" w:cs="Arial"/>
          <w:sz w:val="22"/>
          <w:szCs w:val="22"/>
        </w:rPr>
        <w:t xml:space="preserve"> </w:t>
      </w:r>
      <w:r w:rsidRPr="00A96613">
        <w:rPr>
          <w:rFonts w:ascii="Arial" w:hAnsi="Arial" w:cs="Arial"/>
          <w:sz w:val="22"/>
          <w:szCs w:val="22"/>
        </w:rPr>
        <w:t>A</w:t>
      </w:r>
      <w:r w:rsidR="0076535E" w:rsidRPr="00A96613">
        <w:rPr>
          <w:rFonts w:ascii="Arial" w:hAnsi="Arial" w:cs="Arial"/>
          <w:sz w:val="22"/>
          <w:szCs w:val="22"/>
        </w:rPr>
        <w:t>utorskie</w:t>
      </w:r>
      <w:r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>prawa majątkowe</w:t>
      </w:r>
      <w:r w:rsidR="00C83F8D">
        <w:rPr>
          <w:rFonts w:ascii="Arial" w:hAnsi="Arial" w:cs="Arial"/>
          <w:sz w:val="22"/>
          <w:szCs w:val="22"/>
        </w:rPr>
        <w:t xml:space="preserve"> do wykonanego przedmiotu umowy</w:t>
      </w:r>
      <w:r w:rsidR="0076535E" w:rsidRPr="00A96613">
        <w:rPr>
          <w:rFonts w:ascii="Arial" w:hAnsi="Arial" w:cs="Arial"/>
          <w:sz w:val="22"/>
          <w:szCs w:val="22"/>
        </w:rPr>
        <w:t xml:space="preserve">, w </w:t>
      </w:r>
      <w:r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tym </w:t>
      </w:r>
      <w:r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>prawo do</w:t>
      </w:r>
      <w:r w:rsidR="00C83F8D">
        <w:rPr>
          <w:rFonts w:ascii="Arial" w:hAnsi="Arial" w:cs="Arial"/>
          <w:sz w:val="22"/>
          <w:szCs w:val="22"/>
        </w:rPr>
        <w:t xml:space="preserve"> </w:t>
      </w:r>
    </w:p>
    <w:p w14:paraId="4AC0A72A" w14:textId="77777777" w:rsidR="0076535E" w:rsidRPr="00C83F8D" w:rsidRDefault="00C83F8D" w:rsidP="00C83F8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                 </w:t>
      </w:r>
      <w:r w:rsidR="0076535E" w:rsidRPr="00A9661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>bezpłatnego korzystania z dzieła.</w:t>
      </w:r>
    </w:p>
    <w:p w14:paraId="5BD9D005" w14:textId="77777777" w:rsidR="00C83F8D" w:rsidRDefault="00A8367F" w:rsidP="00C83F8D">
      <w:pPr>
        <w:ind w:left="426" w:firstLine="2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AA64D8">
        <w:rPr>
          <w:rFonts w:ascii="Arial" w:hAnsi="Arial" w:cs="Arial"/>
          <w:sz w:val="22"/>
          <w:szCs w:val="22"/>
        </w:rPr>
        <w:t>.3. </w:t>
      </w:r>
      <w:r w:rsidR="0076535E" w:rsidRPr="00A96613">
        <w:rPr>
          <w:rFonts w:ascii="Arial" w:hAnsi="Arial" w:cs="Arial"/>
          <w:sz w:val="22"/>
          <w:szCs w:val="22"/>
        </w:rPr>
        <w:t>Wykonawca jest odpowiedzialny względem</w:t>
      </w:r>
      <w:r w:rsidR="00CE7AB2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 Zamawiającego,</w:t>
      </w:r>
      <w:r w:rsidR="00CE7AB2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 jeżeli </w:t>
      </w:r>
      <w:r w:rsidR="00CE7AB2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>opracowanie</w:t>
      </w:r>
    </w:p>
    <w:p w14:paraId="4E0E40E2" w14:textId="77777777" w:rsidR="00C83F8D" w:rsidRDefault="00C83F8D" w:rsidP="00C83F8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       </w:t>
      </w:r>
      <w:r>
        <w:rPr>
          <w:rFonts w:ascii="Arial" w:hAnsi="Arial" w:cs="Arial"/>
          <w:sz w:val="22"/>
          <w:szCs w:val="22"/>
        </w:rPr>
        <w:tab/>
        <w:t>       </w:t>
      </w:r>
      <w:r w:rsidRPr="00A96613">
        <w:rPr>
          <w:rFonts w:ascii="Arial" w:hAnsi="Arial" w:cs="Arial"/>
          <w:sz w:val="22"/>
          <w:szCs w:val="22"/>
        </w:rPr>
        <w:t>ma wady zmniejszające jego wartość lub użyteczność ze względu</w:t>
      </w:r>
      <w:r>
        <w:rPr>
          <w:rFonts w:ascii="Arial" w:hAnsi="Arial" w:cs="Arial"/>
          <w:sz w:val="22"/>
          <w:szCs w:val="22"/>
        </w:rPr>
        <w:t xml:space="preserve"> </w:t>
      </w:r>
      <w:r w:rsidRPr="00A96613">
        <w:rPr>
          <w:rFonts w:ascii="Arial" w:hAnsi="Arial" w:cs="Arial"/>
          <w:sz w:val="22"/>
          <w:szCs w:val="22"/>
        </w:rPr>
        <w:t>na cel określony</w:t>
      </w:r>
      <w:r>
        <w:rPr>
          <w:rFonts w:ascii="Arial" w:hAnsi="Arial" w:cs="Arial"/>
          <w:sz w:val="22"/>
          <w:szCs w:val="22"/>
        </w:rPr>
        <w:tab/>
        <w:t>    </w:t>
      </w:r>
      <w:r w:rsidRPr="00A9661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  </w:t>
      </w:r>
      <w:r w:rsidRPr="00A96613">
        <w:rPr>
          <w:rFonts w:ascii="Arial" w:hAnsi="Arial" w:cs="Arial"/>
          <w:sz w:val="22"/>
          <w:szCs w:val="22"/>
        </w:rPr>
        <w:t>w specyfikacji albo wynikający z okoliczności lub przeznaczenia, w szczególności</w:t>
      </w:r>
    </w:p>
    <w:p w14:paraId="13DBFB9D" w14:textId="77777777" w:rsidR="00CE7AB2" w:rsidRDefault="00CE7AB2" w:rsidP="00CE7AB2">
      <w:pPr>
        <w:ind w:left="708" w:firstLine="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       </w:t>
      </w:r>
      <w:r w:rsidR="00C83F8D" w:rsidRPr="00A96613">
        <w:rPr>
          <w:rFonts w:ascii="Arial" w:hAnsi="Arial" w:cs="Arial"/>
          <w:sz w:val="22"/>
          <w:szCs w:val="22"/>
        </w:rPr>
        <w:t xml:space="preserve">odpowiada </w:t>
      </w:r>
      <w:r>
        <w:rPr>
          <w:rFonts w:ascii="Arial" w:hAnsi="Arial" w:cs="Arial"/>
          <w:sz w:val="22"/>
          <w:szCs w:val="22"/>
        </w:rPr>
        <w:t> </w:t>
      </w:r>
      <w:r w:rsidR="00C83F8D" w:rsidRPr="00A96613">
        <w:rPr>
          <w:rFonts w:ascii="Arial" w:hAnsi="Arial" w:cs="Arial"/>
          <w:sz w:val="22"/>
          <w:szCs w:val="22"/>
        </w:rPr>
        <w:t xml:space="preserve">za </w:t>
      </w:r>
      <w:r>
        <w:rPr>
          <w:rFonts w:ascii="Arial" w:hAnsi="Arial" w:cs="Arial"/>
          <w:sz w:val="22"/>
          <w:szCs w:val="22"/>
        </w:rPr>
        <w:t> </w:t>
      </w:r>
      <w:r w:rsidR="00C83F8D" w:rsidRPr="00A96613">
        <w:rPr>
          <w:rFonts w:ascii="Arial" w:hAnsi="Arial" w:cs="Arial"/>
          <w:sz w:val="22"/>
          <w:szCs w:val="22"/>
        </w:rPr>
        <w:t xml:space="preserve">niezgodność </w:t>
      </w:r>
      <w:r>
        <w:rPr>
          <w:rFonts w:ascii="Arial" w:hAnsi="Arial" w:cs="Arial"/>
          <w:sz w:val="22"/>
          <w:szCs w:val="22"/>
        </w:rPr>
        <w:t> </w:t>
      </w:r>
      <w:r w:rsidR="00C83F8D" w:rsidRPr="00A96613">
        <w:rPr>
          <w:rFonts w:ascii="Arial" w:hAnsi="Arial" w:cs="Arial"/>
          <w:sz w:val="22"/>
          <w:szCs w:val="22"/>
        </w:rPr>
        <w:t>z</w:t>
      </w:r>
      <w:r w:rsidR="005F3FF0">
        <w:rPr>
          <w:rFonts w:ascii="Arial" w:hAnsi="Arial" w:cs="Arial"/>
          <w:sz w:val="22"/>
          <w:szCs w:val="22"/>
        </w:rPr>
        <w:t> </w:t>
      </w:r>
      <w:r w:rsidR="00C83F8D" w:rsidRPr="00A96613">
        <w:rPr>
          <w:rFonts w:ascii="Arial" w:hAnsi="Arial" w:cs="Arial"/>
          <w:sz w:val="22"/>
          <w:szCs w:val="22"/>
        </w:rPr>
        <w:t xml:space="preserve"> parametrami</w:t>
      </w:r>
      <w:r w:rsidR="005F3FF0">
        <w:rPr>
          <w:rFonts w:ascii="Arial" w:hAnsi="Arial" w:cs="Arial"/>
          <w:sz w:val="22"/>
          <w:szCs w:val="22"/>
        </w:rPr>
        <w:t> </w:t>
      </w:r>
      <w:r w:rsidR="00C83F8D" w:rsidRPr="00A96613">
        <w:rPr>
          <w:rFonts w:ascii="Arial" w:hAnsi="Arial" w:cs="Arial"/>
          <w:sz w:val="22"/>
          <w:szCs w:val="22"/>
        </w:rPr>
        <w:t xml:space="preserve"> ustalonymi </w:t>
      </w:r>
      <w:r w:rsidR="005F3FF0">
        <w:rPr>
          <w:rFonts w:ascii="Arial" w:hAnsi="Arial" w:cs="Arial"/>
          <w:sz w:val="22"/>
          <w:szCs w:val="22"/>
        </w:rPr>
        <w:t> </w:t>
      </w:r>
      <w:r w:rsidR="00C83F8D" w:rsidRPr="00A96613">
        <w:rPr>
          <w:rFonts w:ascii="Arial" w:hAnsi="Arial" w:cs="Arial"/>
          <w:sz w:val="22"/>
          <w:szCs w:val="22"/>
        </w:rPr>
        <w:t>przez</w:t>
      </w:r>
      <w:r>
        <w:rPr>
          <w:rFonts w:ascii="Arial" w:hAnsi="Arial" w:cs="Arial"/>
          <w:sz w:val="22"/>
          <w:szCs w:val="22"/>
        </w:rPr>
        <w:t xml:space="preserve"> </w:t>
      </w:r>
      <w:r w:rsidR="005F3FF0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Zamawiającego, </w:t>
      </w:r>
    </w:p>
    <w:p w14:paraId="795083E2" w14:textId="77777777" w:rsidR="0076535E" w:rsidRPr="00CE7AB2" w:rsidRDefault="00CE7AB2" w:rsidP="00CE7AB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                   </w:t>
      </w:r>
      <w:r w:rsidR="0076535E" w:rsidRPr="00A96613">
        <w:rPr>
          <w:rFonts w:ascii="Arial" w:hAnsi="Arial" w:cs="Arial"/>
          <w:sz w:val="22"/>
          <w:szCs w:val="22"/>
        </w:rPr>
        <w:t xml:space="preserve">normami i przepisami </w:t>
      </w:r>
      <w:proofErr w:type="spellStart"/>
      <w:r w:rsidR="0076535E" w:rsidRPr="00A96613">
        <w:rPr>
          <w:rFonts w:ascii="Arial" w:hAnsi="Arial" w:cs="Arial"/>
          <w:sz w:val="22"/>
          <w:szCs w:val="22"/>
        </w:rPr>
        <w:t>techniczno</w:t>
      </w:r>
      <w:proofErr w:type="spellEnd"/>
      <w:r w:rsidR="0076535E" w:rsidRPr="00A96613">
        <w:rPr>
          <w:rFonts w:ascii="Arial" w:hAnsi="Arial" w:cs="Arial"/>
          <w:sz w:val="22"/>
          <w:szCs w:val="22"/>
        </w:rPr>
        <w:t xml:space="preserve"> -</w:t>
      </w:r>
      <w:r w:rsidR="00C50E67">
        <w:rPr>
          <w:rFonts w:ascii="Arial" w:hAnsi="Arial" w:cs="Arial"/>
          <w:sz w:val="22"/>
          <w:szCs w:val="22"/>
        </w:rPr>
        <w:t xml:space="preserve"> </w:t>
      </w:r>
      <w:r w:rsidR="0076535E" w:rsidRPr="00A96613">
        <w:rPr>
          <w:rFonts w:ascii="Arial" w:hAnsi="Arial" w:cs="Arial"/>
          <w:sz w:val="22"/>
          <w:szCs w:val="22"/>
        </w:rPr>
        <w:t>budowlanymi.</w:t>
      </w:r>
    </w:p>
    <w:p w14:paraId="7936AD15" w14:textId="77777777" w:rsidR="00B9239F" w:rsidRDefault="00A8367F" w:rsidP="00CE7AB2">
      <w:pPr>
        <w:ind w:left="432" w:firstLine="27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CE7AB2">
        <w:rPr>
          <w:rFonts w:ascii="Arial" w:hAnsi="Arial" w:cs="Arial"/>
          <w:sz w:val="22"/>
          <w:szCs w:val="22"/>
        </w:rPr>
        <w:t>.4. </w:t>
      </w:r>
      <w:r w:rsidR="0076535E" w:rsidRPr="00A96613">
        <w:rPr>
          <w:rFonts w:ascii="Arial" w:hAnsi="Arial" w:cs="Arial"/>
          <w:sz w:val="22"/>
          <w:szCs w:val="22"/>
        </w:rPr>
        <w:t>Zamawiający</w:t>
      </w:r>
      <w:r w:rsidR="00231622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 sprawdzi</w:t>
      </w:r>
      <w:r w:rsidR="00231622">
        <w:rPr>
          <w:rFonts w:ascii="Arial" w:hAnsi="Arial" w:cs="Arial"/>
          <w:sz w:val="22"/>
          <w:szCs w:val="22"/>
        </w:rPr>
        <w:t>  </w:t>
      </w:r>
      <w:r w:rsidR="0076535E" w:rsidRPr="00A96613">
        <w:rPr>
          <w:rFonts w:ascii="Arial" w:hAnsi="Arial" w:cs="Arial"/>
          <w:sz w:val="22"/>
          <w:szCs w:val="22"/>
        </w:rPr>
        <w:t xml:space="preserve">w </w:t>
      </w:r>
      <w:r w:rsidR="00231622">
        <w:rPr>
          <w:rFonts w:ascii="Arial" w:hAnsi="Arial" w:cs="Arial"/>
          <w:sz w:val="22"/>
          <w:szCs w:val="22"/>
        </w:rPr>
        <w:t>ciągu  </w:t>
      </w:r>
      <w:r w:rsidR="00B9239F" w:rsidRPr="00B9239F">
        <w:rPr>
          <w:rFonts w:ascii="Arial" w:hAnsi="Arial" w:cs="Arial"/>
          <w:b/>
          <w:bCs w:val="0"/>
          <w:sz w:val="22"/>
          <w:szCs w:val="22"/>
        </w:rPr>
        <w:t>14</w:t>
      </w:r>
      <w:r w:rsidR="00231622" w:rsidRPr="00B9239F">
        <w:rPr>
          <w:rFonts w:ascii="Arial" w:hAnsi="Arial" w:cs="Arial"/>
          <w:b/>
          <w:bCs w:val="0"/>
          <w:sz w:val="22"/>
          <w:szCs w:val="22"/>
        </w:rPr>
        <w:t> </w:t>
      </w:r>
      <w:r w:rsidR="0076535E" w:rsidRPr="001E5330">
        <w:rPr>
          <w:rFonts w:ascii="Arial" w:hAnsi="Arial" w:cs="Arial"/>
          <w:b/>
          <w:sz w:val="22"/>
          <w:szCs w:val="22"/>
        </w:rPr>
        <w:t>dni</w:t>
      </w:r>
      <w:r w:rsidR="00231622" w:rsidRPr="001E5330">
        <w:rPr>
          <w:rFonts w:ascii="Arial" w:hAnsi="Arial" w:cs="Arial"/>
          <w:b/>
          <w:sz w:val="22"/>
          <w:szCs w:val="22"/>
        </w:rPr>
        <w:t> </w:t>
      </w:r>
      <w:r w:rsidR="00B9239F">
        <w:rPr>
          <w:rFonts w:ascii="Arial" w:hAnsi="Arial" w:cs="Arial"/>
          <w:b/>
          <w:sz w:val="22"/>
          <w:szCs w:val="22"/>
        </w:rPr>
        <w:t>kalendarzowych</w:t>
      </w:r>
      <w:r w:rsidR="0076535E" w:rsidRPr="001E5330">
        <w:rPr>
          <w:rFonts w:ascii="Arial" w:hAnsi="Arial" w:cs="Arial"/>
          <w:b/>
          <w:sz w:val="22"/>
          <w:szCs w:val="22"/>
        </w:rPr>
        <w:t xml:space="preserve"> </w:t>
      </w:r>
      <w:r w:rsidR="00231622" w:rsidRPr="001E5330">
        <w:rPr>
          <w:rFonts w:ascii="Arial" w:hAnsi="Arial" w:cs="Arial"/>
          <w:b/>
          <w:sz w:val="22"/>
          <w:szCs w:val="22"/>
        </w:rPr>
        <w:t xml:space="preserve"> </w:t>
      </w:r>
      <w:r w:rsidR="0076535E" w:rsidRPr="00A96613">
        <w:rPr>
          <w:rFonts w:ascii="Arial" w:hAnsi="Arial" w:cs="Arial"/>
          <w:sz w:val="22"/>
          <w:szCs w:val="22"/>
        </w:rPr>
        <w:t>od dnia wpływu</w:t>
      </w:r>
      <w:r w:rsidR="00231622">
        <w:rPr>
          <w:rFonts w:ascii="Arial" w:hAnsi="Arial" w:cs="Arial"/>
          <w:sz w:val="22"/>
          <w:szCs w:val="22"/>
        </w:rPr>
        <w:t xml:space="preserve"> </w:t>
      </w:r>
    </w:p>
    <w:p w14:paraId="20E06ABE" w14:textId="09CCC523" w:rsidR="00CE7AB2" w:rsidRDefault="00B9239F" w:rsidP="00CE7AB2">
      <w:pPr>
        <w:ind w:left="432" w:firstLine="27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</w:t>
      </w:r>
      <w:r w:rsidR="00231622">
        <w:rPr>
          <w:rFonts w:ascii="Arial" w:hAnsi="Arial" w:cs="Arial"/>
          <w:sz w:val="22"/>
          <w:szCs w:val="22"/>
        </w:rPr>
        <w:t>dokumentacji</w:t>
      </w:r>
    </w:p>
    <w:p w14:paraId="5C6BB564" w14:textId="77777777" w:rsidR="00231622" w:rsidRDefault="00CE7AB2" w:rsidP="00CE7AB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                   </w:t>
      </w:r>
      <w:r w:rsidR="00A9141E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>o</w:t>
      </w:r>
      <w:r w:rsidR="00A9141E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 xml:space="preserve"> kancelarii </w:t>
      </w:r>
      <w:r w:rsidR="00A9141E">
        <w:rPr>
          <w:rFonts w:ascii="Arial" w:hAnsi="Arial" w:cs="Arial"/>
          <w:sz w:val="22"/>
          <w:szCs w:val="22"/>
        </w:rPr>
        <w:t>  </w:t>
      </w:r>
      <w:r>
        <w:rPr>
          <w:rFonts w:ascii="Arial" w:hAnsi="Arial" w:cs="Arial"/>
          <w:sz w:val="22"/>
          <w:szCs w:val="22"/>
        </w:rPr>
        <w:t xml:space="preserve">siedziby </w:t>
      </w:r>
      <w:r w:rsidR="00A9141E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 xml:space="preserve">Zamawiającego </w:t>
      </w:r>
      <w:r w:rsidR="00A9141E">
        <w:rPr>
          <w:rFonts w:ascii="Arial" w:hAnsi="Arial" w:cs="Arial"/>
          <w:sz w:val="22"/>
          <w:szCs w:val="22"/>
        </w:rPr>
        <w:t> </w:t>
      </w:r>
      <w:r w:rsidR="00231622">
        <w:rPr>
          <w:rFonts w:ascii="Arial" w:hAnsi="Arial" w:cs="Arial"/>
          <w:sz w:val="22"/>
          <w:szCs w:val="22"/>
        </w:rPr>
        <w:t xml:space="preserve">zgodność </w:t>
      </w:r>
      <w:r w:rsidR="00A9141E">
        <w:rPr>
          <w:rFonts w:ascii="Arial" w:hAnsi="Arial" w:cs="Arial"/>
          <w:sz w:val="22"/>
          <w:szCs w:val="22"/>
        </w:rPr>
        <w:t> </w:t>
      </w:r>
      <w:r w:rsidR="00231622">
        <w:rPr>
          <w:rFonts w:ascii="Arial" w:hAnsi="Arial" w:cs="Arial"/>
          <w:sz w:val="22"/>
          <w:szCs w:val="22"/>
        </w:rPr>
        <w:t xml:space="preserve">zakresu </w:t>
      </w:r>
      <w:r w:rsidR="00A9141E">
        <w:rPr>
          <w:rFonts w:ascii="Arial" w:hAnsi="Arial" w:cs="Arial"/>
          <w:sz w:val="22"/>
          <w:szCs w:val="22"/>
        </w:rPr>
        <w:t> </w:t>
      </w:r>
      <w:r w:rsidR="00231622">
        <w:rPr>
          <w:rFonts w:ascii="Arial" w:hAnsi="Arial" w:cs="Arial"/>
          <w:sz w:val="22"/>
          <w:szCs w:val="22"/>
        </w:rPr>
        <w:t xml:space="preserve">i </w:t>
      </w:r>
      <w:r w:rsidR="00A9141E">
        <w:rPr>
          <w:rFonts w:ascii="Arial" w:hAnsi="Arial" w:cs="Arial"/>
          <w:sz w:val="22"/>
          <w:szCs w:val="22"/>
        </w:rPr>
        <w:t> </w:t>
      </w:r>
      <w:r w:rsidR="00231622">
        <w:rPr>
          <w:rFonts w:ascii="Arial" w:hAnsi="Arial" w:cs="Arial"/>
          <w:sz w:val="22"/>
          <w:szCs w:val="22"/>
        </w:rPr>
        <w:t xml:space="preserve">formy </w:t>
      </w:r>
      <w:r w:rsidR="00A9141E">
        <w:rPr>
          <w:rFonts w:ascii="Arial" w:hAnsi="Arial" w:cs="Arial"/>
          <w:sz w:val="22"/>
          <w:szCs w:val="22"/>
        </w:rPr>
        <w:t> </w:t>
      </w:r>
      <w:r w:rsidR="00231622">
        <w:rPr>
          <w:rFonts w:ascii="Arial" w:hAnsi="Arial" w:cs="Arial"/>
          <w:sz w:val="22"/>
          <w:szCs w:val="22"/>
        </w:rPr>
        <w:t>opracowań</w:t>
      </w:r>
    </w:p>
    <w:p w14:paraId="2B1AAA47" w14:textId="77777777" w:rsidR="00CE7AB2" w:rsidRDefault="00231622" w:rsidP="004F322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                   z wymogami. </w:t>
      </w:r>
    </w:p>
    <w:p w14:paraId="39031D51" w14:textId="77777777" w:rsidR="00010813" w:rsidRDefault="00A8367F" w:rsidP="00010813">
      <w:pPr>
        <w:ind w:left="426" w:firstLine="2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010813">
        <w:rPr>
          <w:rFonts w:ascii="Arial" w:hAnsi="Arial" w:cs="Arial"/>
          <w:sz w:val="22"/>
          <w:szCs w:val="22"/>
        </w:rPr>
        <w:t>.5. </w:t>
      </w:r>
      <w:r w:rsidR="0076535E" w:rsidRPr="00A96613">
        <w:rPr>
          <w:rFonts w:ascii="Arial" w:hAnsi="Arial" w:cs="Arial"/>
          <w:sz w:val="22"/>
          <w:szCs w:val="22"/>
        </w:rPr>
        <w:t>Pozytywna ocena zgodności zakresu i formy opracowań z wymaganiami w formie</w:t>
      </w:r>
    </w:p>
    <w:p w14:paraId="478876C1" w14:textId="77777777" w:rsidR="00010813" w:rsidRDefault="00010813" w:rsidP="0001081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               </w:t>
      </w:r>
      <w:r w:rsidR="0076535E" w:rsidRPr="00A9661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  p</w:t>
      </w:r>
      <w:r w:rsidR="0076535E" w:rsidRPr="00A96613">
        <w:rPr>
          <w:rFonts w:ascii="Arial" w:hAnsi="Arial" w:cs="Arial"/>
          <w:sz w:val="22"/>
          <w:szCs w:val="22"/>
        </w:rPr>
        <w:t>isemnej</w:t>
      </w:r>
      <w:r>
        <w:rPr>
          <w:rFonts w:ascii="Arial" w:hAnsi="Arial" w:cs="Arial"/>
          <w:sz w:val="22"/>
          <w:szCs w:val="22"/>
        </w:rPr>
        <w:t>   </w:t>
      </w:r>
      <w:r w:rsidR="0076535E" w:rsidRPr="00A96613">
        <w:rPr>
          <w:rFonts w:ascii="Arial" w:hAnsi="Arial" w:cs="Arial"/>
          <w:sz w:val="22"/>
          <w:szCs w:val="22"/>
        </w:rPr>
        <w:t xml:space="preserve"> stanowić</w:t>
      </w:r>
      <w:r>
        <w:rPr>
          <w:rFonts w:ascii="Arial" w:hAnsi="Arial" w:cs="Arial"/>
          <w:sz w:val="22"/>
          <w:szCs w:val="22"/>
        </w:rPr>
        <w:t>   </w:t>
      </w:r>
      <w:r w:rsidR="0076535E" w:rsidRPr="00A96613">
        <w:rPr>
          <w:rFonts w:ascii="Arial" w:hAnsi="Arial" w:cs="Arial"/>
          <w:sz w:val="22"/>
          <w:szCs w:val="22"/>
        </w:rPr>
        <w:t xml:space="preserve"> będzie</w:t>
      </w:r>
      <w:r>
        <w:rPr>
          <w:rFonts w:ascii="Arial" w:hAnsi="Arial" w:cs="Arial"/>
          <w:sz w:val="22"/>
          <w:szCs w:val="22"/>
        </w:rPr>
        <w:t>  </w:t>
      </w:r>
      <w:r w:rsidR="0076535E" w:rsidRPr="00A96613">
        <w:rPr>
          <w:rFonts w:ascii="Arial" w:hAnsi="Arial" w:cs="Arial"/>
          <w:sz w:val="22"/>
          <w:szCs w:val="22"/>
        </w:rPr>
        <w:t xml:space="preserve"> podstawę </w:t>
      </w:r>
      <w:r>
        <w:rPr>
          <w:rFonts w:ascii="Arial" w:hAnsi="Arial" w:cs="Arial"/>
          <w:sz w:val="22"/>
          <w:szCs w:val="22"/>
        </w:rPr>
        <w:t>  </w:t>
      </w:r>
      <w:r w:rsidR="0076535E" w:rsidRPr="00A96613">
        <w:rPr>
          <w:rFonts w:ascii="Arial" w:hAnsi="Arial" w:cs="Arial"/>
          <w:sz w:val="22"/>
          <w:szCs w:val="22"/>
        </w:rPr>
        <w:t>do </w:t>
      </w:r>
      <w:r>
        <w:rPr>
          <w:rFonts w:ascii="Arial" w:hAnsi="Arial" w:cs="Arial"/>
          <w:sz w:val="22"/>
          <w:szCs w:val="22"/>
        </w:rPr>
        <w:t>  </w:t>
      </w:r>
      <w:r w:rsidR="0076535E" w:rsidRPr="00A96613">
        <w:rPr>
          <w:rFonts w:ascii="Arial" w:hAnsi="Arial" w:cs="Arial"/>
          <w:sz w:val="22"/>
          <w:szCs w:val="22"/>
        </w:rPr>
        <w:t xml:space="preserve">sporządzenia </w:t>
      </w:r>
      <w:r>
        <w:rPr>
          <w:rFonts w:ascii="Arial" w:hAnsi="Arial" w:cs="Arial"/>
          <w:sz w:val="22"/>
          <w:szCs w:val="22"/>
        </w:rPr>
        <w:t>   </w:t>
      </w:r>
      <w:r w:rsidR="0076535E" w:rsidRPr="00A96613">
        <w:rPr>
          <w:rFonts w:ascii="Arial" w:hAnsi="Arial" w:cs="Arial"/>
          <w:sz w:val="22"/>
          <w:szCs w:val="22"/>
        </w:rPr>
        <w:t>protokołu</w:t>
      </w:r>
      <w:r>
        <w:rPr>
          <w:rFonts w:ascii="Arial" w:hAnsi="Arial" w:cs="Arial"/>
          <w:sz w:val="22"/>
          <w:szCs w:val="22"/>
        </w:rPr>
        <w:t>  </w:t>
      </w:r>
      <w:r w:rsidR="0076535E" w:rsidRPr="00A96613">
        <w:rPr>
          <w:rFonts w:ascii="Arial" w:hAnsi="Arial" w:cs="Arial"/>
          <w:sz w:val="22"/>
          <w:szCs w:val="22"/>
        </w:rPr>
        <w:t xml:space="preserve"> odbioru</w:t>
      </w:r>
    </w:p>
    <w:p w14:paraId="5940AB25" w14:textId="77777777" w:rsidR="00010813" w:rsidRDefault="00010813" w:rsidP="0001081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                  </w:t>
      </w:r>
      <w:r w:rsidR="0076535E" w:rsidRPr="00A96613">
        <w:rPr>
          <w:rFonts w:ascii="Arial" w:hAnsi="Arial" w:cs="Arial"/>
          <w:sz w:val="22"/>
          <w:szCs w:val="22"/>
        </w:rPr>
        <w:t>dokumentacji</w:t>
      </w:r>
      <w:r>
        <w:rPr>
          <w:rFonts w:ascii="Arial" w:hAnsi="Arial" w:cs="Arial"/>
          <w:sz w:val="22"/>
          <w:szCs w:val="22"/>
        </w:rPr>
        <w:t>   </w:t>
      </w:r>
      <w:r w:rsidR="0076535E" w:rsidRPr="00A96613">
        <w:rPr>
          <w:rFonts w:ascii="Arial" w:hAnsi="Arial" w:cs="Arial"/>
          <w:sz w:val="22"/>
          <w:szCs w:val="22"/>
        </w:rPr>
        <w:t xml:space="preserve"> z </w:t>
      </w:r>
      <w:r>
        <w:rPr>
          <w:rFonts w:ascii="Arial" w:hAnsi="Arial" w:cs="Arial"/>
          <w:sz w:val="22"/>
          <w:szCs w:val="22"/>
        </w:rPr>
        <w:t>   </w:t>
      </w:r>
      <w:r w:rsidR="0076535E" w:rsidRPr="00A96613">
        <w:rPr>
          <w:rFonts w:ascii="Arial" w:hAnsi="Arial" w:cs="Arial"/>
          <w:sz w:val="22"/>
          <w:szCs w:val="22"/>
        </w:rPr>
        <w:t xml:space="preserve">przeprowadzonej </w:t>
      </w:r>
      <w:r>
        <w:rPr>
          <w:rFonts w:ascii="Arial" w:hAnsi="Arial" w:cs="Arial"/>
          <w:sz w:val="22"/>
          <w:szCs w:val="22"/>
        </w:rPr>
        <w:t>   </w:t>
      </w:r>
      <w:r w:rsidR="0076535E" w:rsidRPr="00A96613">
        <w:rPr>
          <w:rFonts w:ascii="Arial" w:hAnsi="Arial" w:cs="Arial"/>
          <w:sz w:val="22"/>
          <w:szCs w:val="22"/>
        </w:rPr>
        <w:t>kontroli</w:t>
      </w:r>
      <w:r>
        <w:rPr>
          <w:rFonts w:ascii="Arial" w:hAnsi="Arial" w:cs="Arial"/>
          <w:sz w:val="22"/>
          <w:szCs w:val="22"/>
        </w:rPr>
        <w:t>   </w:t>
      </w:r>
      <w:r w:rsidR="0076535E" w:rsidRPr="00A96613">
        <w:rPr>
          <w:rFonts w:ascii="Arial" w:hAnsi="Arial" w:cs="Arial"/>
          <w:sz w:val="22"/>
          <w:szCs w:val="22"/>
        </w:rPr>
        <w:t xml:space="preserve"> stanu </w:t>
      </w:r>
      <w:r>
        <w:rPr>
          <w:rFonts w:ascii="Arial" w:hAnsi="Arial" w:cs="Arial"/>
          <w:sz w:val="22"/>
          <w:szCs w:val="22"/>
        </w:rPr>
        <w:t>   </w:t>
      </w:r>
      <w:r w:rsidR="0076535E" w:rsidRPr="00A96613">
        <w:rPr>
          <w:rFonts w:ascii="Arial" w:hAnsi="Arial" w:cs="Arial"/>
          <w:sz w:val="22"/>
          <w:szCs w:val="22"/>
        </w:rPr>
        <w:t>technicznego</w:t>
      </w:r>
      <w:r>
        <w:rPr>
          <w:rFonts w:ascii="Arial" w:hAnsi="Arial" w:cs="Arial"/>
          <w:sz w:val="22"/>
          <w:szCs w:val="22"/>
        </w:rPr>
        <w:t>  </w:t>
      </w:r>
      <w:r w:rsidR="0076535E" w:rsidRPr="00A9661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>obiektów</w:t>
      </w:r>
    </w:p>
    <w:p w14:paraId="20F28CE6" w14:textId="77777777" w:rsidR="0076535E" w:rsidRPr="00A96613" w:rsidRDefault="00010813" w:rsidP="00010813">
      <w:pPr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                 </w:t>
      </w:r>
      <w:r w:rsidR="0076535E" w:rsidRPr="00A96613">
        <w:rPr>
          <w:rFonts w:ascii="Arial" w:hAnsi="Arial" w:cs="Arial"/>
          <w:sz w:val="22"/>
          <w:szCs w:val="22"/>
        </w:rPr>
        <w:t xml:space="preserve"> budowlanych. </w:t>
      </w:r>
    </w:p>
    <w:p w14:paraId="141420F5" w14:textId="77777777" w:rsidR="0041070A" w:rsidRDefault="00A8367F" w:rsidP="0041070A">
      <w:pPr>
        <w:ind w:left="432" w:firstLine="27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BB312E">
        <w:rPr>
          <w:rFonts w:ascii="Arial" w:hAnsi="Arial" w:cs="Arial"/>
          <w:sz w:val="22"/>
          <w:szCs w:val="22"/>
        </w:rPr>
        <w:t>.6</w:t>
      </w:r>
      <w:r w:rsidR="0041070A">
        <w:rPr>
          <w:rFonts w:ascii="Arial" w:hAnsi="Arial" w:cs="Arial"/>
          <w:sz w:val="22"/>
          <w:szCs w:val="22"/>
        </w:rPr>
        <w:t>. </w:t>
      </w:r>
      <w:r w:rsidR="0076535E" w:rsidRPr="00A96613">
        <w:rPr>
          <w:rFonts w:ascii="Arial" w:hAnsi="Arial" w:cs="Arial"/>
          <w:sz w:val="22"/>
          <w:szCs w:val="22"/>
        </w:rPr>
        <w:t>Za zakończenie przedmiotu umowy uznaje się datę wpływu ostatecznej wersji ww.</w:t>
      </w:r>
    </w:p>
    <w:p w14:paraId="634122D4" w14:textId="77777777" w:rsidR="0076535E" w:rsidRPr="00A96613" w:rsidRDefault="0041070A" w:rsidP="0041070A">
      <w:pPr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                  </w:t>
      </w:r>
      <w:r w:rsidR="0076535E" w:rsidRPr="00A96613">
        <w:rPr>
          <w:rFonts w:ascii="Arial" w:hAnsi="Arial" w:cs="Arial"/>
          <w:sz w:val="22"/>
          <w:szCs w:val="22"/>
        </w:rPr>
        <w:t>dokumentacji do kancelarii siedziby Zamawiającego</w:t>
      </w:r>
      <w:r>
        <w:rPr>
          <w:rFonts w:ascii="Arial" w:hAnsi="Arial" w:cs="Arial"/>
          <w:sz w:val="22"/>
          <w:szCs w:val="22"/>
        </w:rPr>
        <w:t>.</w:t>
      </w:r>
    </w:p>
    <w:p w14:paraId="54E21853" w14:textId="77777777" w:rsidR="0041070A" w:rsidRDefault="00A8367F" w:rsidP="0041070A">
      <w:pPr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BB312E">
        <w:rPr>
          <w:rFonts w:ascii="Arial" w:hAnsi="Arial" w:cs="Arial"/>
          <w:sz w:val="22"/>
          <w:szCs w:val="22"/>
        </w:rPr>
        <w:t>.7</w:t>
      </w:r>
      <w:r w:rsidR="0041070A">
        <w:rPr>
          <w:rFonts w:ascii="Arial" w:hAnsi="Arial" w:cs="Arial"/>
          <w:sz w:val="22"/>
          <w:szCs w:val="22"/>
        </w:rPr>
        <w:t>. </w:t>
      </w:r>
      <w:r w:rsidR="0076535E" w:rsidRPr="00A96613">
        <w:rPr>
          <w:rFonts w:ascii="Arial" w:hAnsi="Arial" w:cs="Arial"/>
          <w:sz w:val="22"/>
          <w:szCs w:val="22"/>
        </w:rPr>
        <w:t>W przypadku stwierdzenia przez Zamawiającego wad z przeprowadzonej kontroli</w:t>
      </w:r>
    </w:p>
    <w:p w14:paraId="00CC04EB" w14:textId="77777777" w:rsidR="0041070A" w:rsidRDefault="0041070A" w:rsidP="0041070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                  </w:t>
      </w:r>
      <w:r w:rsidR="0076535E" w:rsidRPr="00A96613">
        <w:rPr>
          <w:rFonts w:ascii="Arial" w:hAnsi="Arial" w:cs="Arial"/>
          <w:sz w:val="22"/>
          <w:szCs w:val="22"/>
        </w:rPr>
        <w:t xml:space="preserve"> stanu </w:t>
      </w:r>
      <w:r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>technicznego</w:t>
      </w:r>
      <w:r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 obiektów </w:t>
      </w:r>
      <w:r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budowlanych </w:t>
      </w:r>
      <w:r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>bieg terminu odbioru wstrzymuje się</w:t>
      </w:r>
    </w:p>
    <w:p w14:paraId="2DE559E7" w14:textId="77777777" w:rsidR="0076535E" w:rsidRPr="00A96613" w:rsidRDefault="0041070A" w:rsidP="0041070A">
      <w:pPr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                  </w:t>
      </w:r>
      <w:r w:rsidR="0076535E" w:rsidRPr="00A96613">
        <w:rPr>
          <w:rFonts w:ascii="Arial" w:hAnsi="Arial" w:cs="Arial"/>
          <w:sz w:val="22"/>
          <w:szCs w:val="22"/>
        </w:rPr>
        <w:t xml:space="preserve"> do czasu usunięcia wad przez Wykonawcę.</w:t>
      </w:r>
    </w:p>
    <w:p w14:paraId="52B6C50A" w14:textId="77777777" w:rsidR="00B8719A" w:rsidRDefault="00A8367F" w:rsidP="00B8719A">
      <w:pPr>
        <w:ind w:left="432" w:firstLine="27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BB312E">
        <w:rPr>
          <w:rFonts w:ascii="Arial" w:hAnsi="Arial" w:cs="Arial"/>
          <w:sz w:val="22"/>
          <w:szCs w:val="22"/>
        </w:rPr>
        <w:t>.8</w:t>
      </w:r>
      <w:r w:rsidR="00B8719A">
        <w:rPr>
          <w:rFonts w:ascii="Arial" w:hAnsi="Arial" w:cs="Arial"/>
          <w:sz w:val="22"/>
          <w:szCs w:val="22"/>
        </w:rPr>
        <w:t>. </w:t>
      </w:r>
      <w:r w:rsidR="0076535E" w:rsidRPr="00A96613">
        <w:rPr>
          <w:rFonts w:ascii="Arial" w:hAnsi="Arial" w:cs="Arial"/>
          <w:sz w:val="22"/>
          <w:szCs w:val="22"/>
        </w:rPr>
        <w:t>Na</w:t>
      </w:r>
      <w:r w:rsidR="00D44DA2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 okoliczność</w:t>
      </w:r>
      <w:r w:rsidR="00D44DA2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 usunięcia </w:t>
      </w:r>
      <w:r w:rsidR="00D44DA2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wad </w:t>
      </w:r>
      <w:r w:rsidR="00D44DA2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dokumentacji </w:t>
      </w:r>
      <w:r w:rsidR="00D44DA2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>Zamawiający sporządzi dokument</w:t>
      </w:r>
    </w:p>
    <w:p w14:paraId="48B1F8F8" w14:textId="77777777" w:rsidR="0076535E" w:rsidRPr="00A96613" w:rsidRDefault="00B8719A" w:rsidP="00B8719A">
      <w:pPr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                  </w:t>
      </w:r>
      <w:r w:rsidR="0076535E" w:rsidRPr="00A96613">
        <w:rPr>
          <w:rFonts w:ascii="Arial" w:hAnsi="Arial" w:cs="Arial"/>
          <w:sz w:val="22"/>
          <w:szCs w:val="22"/>
        </w:rPr>
        <w:t xml:space="preserve"> potwierdzający ich usunięcie.</w:t>
      </w:r>
    </w:p>
    <w:p w14:paraId="6EA92CA4" w14:textId="77777777" w:rsidR="00D44DA2" w:rsidRDefault="00A8367F" w:rsidP="00D44DA2">
      <w:pPr>
        <w:ind w:left="426" w:firstLine="2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BB312E">
        <w:rPr>
          <w:rFonts w:ascii="Arial" w:hAnsi="Arial" w:cs="Arial"/>
          <w:sz w:val="22"/>
          <w:szCs w:val="22"/>
        </w:rPr>
        <w:t>.9</w:t>
      </w:r>
      <w:r w:rsidR="00D44DA2">
        <w:rPr>
          <w:rFonts w:ascii="Arial" w:hAnsi="Arial" w:cs="Arial"/>
          <w:sz w:val="22"/>
          <w:szCs w:val="22"/>
        </w:rPr>
        <w:t>. </w:t>
      </w:r>
      <w:r w:rsidR="0076535E" w:rsidRPr="00A96613">
        <w:rPr>
          <w:rFonts w:ascii="Arial" w:hAnsi="Arial" w:cs="Arial"/>
          <w:sz w:val="22"/>
          <w:szCs w:val="22"/>
        </w:rPr>
        <w:t xml:space="preserve">W przypadku przekroczenia przez Wykonawcę terminu określonego </w:t>
      </w:r>
    </w:p>
    <w:p w14:paraId="6B2274A7" w14:textId="0FB3825F" w:rsidR="00D44DA2" w:rsidRDefault="00D44DA2" w:rsidP="00D44DA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                    </w:t>
      </w:r>
      <w:r w:rsidR="0076535E" w:rsidRPr="00A96613">
        <w:rPr>
          <w:rFonts w:ascii="Arial" w:hAnsi="Arial" w:cs="Arial"/>
          <w:sz w:val="22"/>
          <w:szCs w:val="22"/>
        </w:rPr>
        <w:t xml:space="preserve">w umowie </w:t>
      </w:r>
      <w:r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>Zamawiający</w:t>
      </w:r>
      <w:r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 może</w:t>
      </w:r>
      <w:r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 odstąpić </w:t>
      </w:r>
      <w:r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od </w:t>
      </w:r>
      <w:r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umowy </w:t>
      </w:r>
      <w:r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uznając </w:t>
      </w:r>
      <w:r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>winę Wykonawcy</w:t>
      </w:r>
    </w:p>
    <w:p w14:paraId="23E22C39" w14:textId="749D21E4" w:rsidR="0076535E" w:rsidRPr="004F3227" w:rsidRDefault="00D44DA2" w:rsidP="004F3227">
      <w:pPr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                    </w:t>
      </w:r>
      <w:r w:rsidR="0076535E" w:rsidRPr="00A96613">
        <w:rPr>
          <w:rFonts w:ascii="Arial" w:hAnsi="Arial" w:cs="Arial"/>
          <w:sz w:val="22"/>
          <w:szCs w:val="22"/>
        </w:rPr>
        <w:t xml:space="preserve">za nie </w:t>
      </w:r>
      <w:r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>wywiązywanie się z umowy.</w:t>
      </w:r>
    </w:p>
    <w:p w14:paraId="36C73C6E" w14:textId="77777777" w:rsidR="0076535E" w:rsidRPr="00A96613" w:rsidRDefault="00A8367F" w:rsidP="00EB123F">
      <w:pPr>
        <w:ind w:left="360" w:firstLine="348"/>
        <w:jc w:val="both"/>
        <w:rPr>
          <w:rFonts w:ascii="Arial" w:hAnsi="Arial" w:cs="Arial"/>
        </w:rPr>
      </w:pPr>
      <w:r>
        <w:rPr>
          <w:rFonts w:ascii="Arial" w:hAnsi="Arial" w:cs="Arial"/>
          <w:b/>
          <w:sz w:val="22"/>
          <w:szCs w:val="22"/>
        </w:rPr>
        <w:t>8</w:t>
      </w:r>
      <w:r w:rsidR="00AA64D8" w:rsidRPr="00AA64D8">
        <w:rPr>
          <w:rFonts w:ascii="Arial" w:hAnsi="Arial" w:cs="Arial"/>
          <w:b/>
          <w:sz w:val="22"/>
          <w:szCs w:val="22"/>
        </w:rPr>
        <w:t>.</w:t>
      </w:r>
      <w:r w:rsidR="00AA64D8">
        <w:rPr>
          <w:rFonts w:ascii="Arial" w:hAnsi="Arial" w:cs="Arial"/>
          <w:sz w:val="22"/>
          <w:szCs w:val="22"/>
        </w:rPr>
        <w:t xml:space="preserve"> </w:t>
      </w:r>
      <w:r w:rsidR="0076535E" w:rsidRPr="00A96613">
        <w:rPr>
          <w:rFonts w:ascii="Arial" w:hAnsi="Arial" w:cs="Arial"/>
          <w:sz w:val="22"/>
          <w:szCs w:val="22"/>
        </w:rPr>
        <w:t>Inne:</w:t>
      </w:r>
    </w:p>
    <w:p w14:paraId="14662ADF" w14:textId="77777777" w:rsidR="00EB123F" w:rsidRDefault="00A8367F" w:rsidP="00EB123F">
      <w:pPr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8</w:t>
      </w:r>
      <w:r w:rsidR="00EB123F">
        <w:rPr>
          <w:rFonts w:ascii="Arial" w:hAnsi="Arial" w:cs="Arial"/>
          <w:sz w:val="22"/>
          <w:szCs w:val="22"/>
        </w:rPr>
        <w:t>.1. </w:t>
      </w:r>
      <w:r w:rsidR="0076535E" w:rsidRPr="00A96613">
        <w:rPr>
          <w:rFonts w:ascii="Arial" w:hAnsi="Arial" w:cs="Arial"/>
          <w:sz w:val="22"/>
          <w:szCs w:val="22"/>
        </w:rPr>
        <w:t>Protokół</w:t>
      </w:r>
      <w:r w:rsidR="00EB123F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 należy </w:t>
      </w:r>
      <w:r w:rsidR="00EB123F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opracować </w:t>
      </w:r>
      <w:r w:rsidR="00EB123F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komputerowo </w:t>
      </w:r>
      <w:r w:rsidR="00EB123F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w </w:t>
      </w:r>
      <w:r w:rsidR="00EB123F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>sposób czytelny, tak aby informacje</w:t>
      </w:r>
    </w:p>
    <w:p w14:paraId="2E87577F" w14:textId="77777777" w:rsidR="0076535E" w:rsidRPr="00A96613" w:rsidRDefault="00EB123F" w:rsidP="00EB123F">
      <w:pPr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                  </w:t>
      </w:r>
      <w:r w:rsidR="0076535E" w:rsidRPr="00A96613">
        <w:rPr>
          <w:rFonts w:ascii="Arial" w:hAnsi="Arial" w:cs="Arial"/>
          <w:sz w:val="22"/>
          <w:szCs w:val="22"/>
        </w:rPr>
        <w:t xml:space="preserve"> zawarte w protokole nie budziły wątpliwoś</w:t>
      </w:r>
      <w:r>
        <w:rPr>
          <w:rFonts w:ascii="Arial" w:hAnsi="Arial" w:cs="Arial"/>
          <w:sz w:val="22"/>
          <w:szCs w:val="22"/>
        </w:rPr>
        <w:t>ci czytających go osób trzecich.</w:t>
      </w:r>
    </w:p>
    <w:p w14:paraId="19347C9B" w14:textId="77777777" w:rsidR="00EB123F" w:rsidRDefault="00A8367F" w:rsidP="00EB123F">
      <w:pPr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8</w:t>
      </w:r>
      <w:r w:rsidR="00EB123F">
        <w:rPr>
          <w:rFonts w:ascii="Arial" w:hAnsi="Arial" w:cs="Arial"/>
          <w:sz w:val="22"/>
          <w:szCs w:val="22"/>
        </w:rPr>
        <w:t>.2. </w:t>
      </w:r>
      <w:r w:rsidR="0076535E" w:rsidRPr="00A96613">
        <w:rPr>
          <w:rFonts w:ascii="Arial" w:hAnsi="Arial" w:cs="Arial"/>
          <w:sz w:val="22"/>
          <w:szCs w:val="22"/>
        </w:rPr>
        <w:t xml:space="preserve">Wykonawca </w:t>
      </w:r>
      <w:r w:rsidR="00EB123F">
        <w:rPr>
          <w:rFonts w:ascii="Arial" w:hAnsi="Arial" w:cs="Arial"/>
          <w:sz w:val="22"/>
          <w:szCs w:val="22"/>
        </w:rPr>
        <w:t>  </w:t>
      </w:r>
      <w:r w:rsidR="0076535E" w:rsidRPr="00A96613">
        <w:rPr>
          <w:rFonts w:ascii="Arial" w:hAnsi="Arial" w:cs="Arial"/>
          <w:sz w:val="22"/>
          <w:szCs w:val="22"/>
        </w:rPr>
        <w:t>zobowiązany</w:t>
      </w:r>
      <w:r w:rsidR="00EB123F">
        <w:rPr>
          <w:rFonts w:ascii="Arial" w:hAnsi="Arial" w:cs="Arial"/>
          <w:sz w:val="22"/>
          <w:szCs w:val="22"/>
        </w:rPr>
        <w:t>  </w:t>
      </w:r>
      <w:r w:rsidR="0076535E" w:rsidRPr="00A96613">
        <w:rPr>
          <w:rFonts w:ascii="Arial" w:hAnsi="Arial" w:cs="Arial"/>
          <w:sz w:val="22"/>
          <w:szCs w:val="22"/>
        </w:rPr>
        <w:t xml:space="preserve"> jest</w:t>
      </w:r>
      <w:r w:rsidR="00EB123F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 </w:t>
      </w:r>
      <w:r w:rsidR="00EB123F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zachować </w:t>
      </w:r>
      <w:r w:rsidR="00EB123F">
        <w:rPr>
          <w:rFonts w:ascii="Arial" w:hAnsi="Arial" w:cs="Arial"/>
          <w:sz w:val="22"/>
          <w:szCs w:val="22"/>
        </w:rPr>
        <w:t>  </w:t>
      </w:r>
      <w:r w:rsidR="0076535E" w:rsidRPr="00A96613">
        <w:rPr>
          <w:rFonts w:ascii="Arial" w:hAnsi="Arial" w:cs="Arial"/>
          <w:sz w:val="22"/>
          <w:szCs w:val="22"/>
        </w:rPr>
        <w:t xml:space="preserve">w </w:t>
      </w:r>
      <w:r w:rsidR="00EB123F">
        <w:rPr>
          <w:rFonts w:ascii="Arial" w:hAnsi="Arial" w:cs="Arial"/>
          <w:sz w:val="22"/>
          <w:szCs w:val="22"/>
        </w:rPr>
        <w:t>  </w:t>
      </w:r>
      <w:r w:rsidR="0076535E" w:rsidRPr="00A96613">
        <w:rPr>
          <w:rFonts w:ascii="Arial" w:hAnsi="Arial" w:cs="Arial"/>
          <w:sz w:val="22"/>
          <w:szCs w:val="22"/>
        </w:rPr>
        <w:t>tajemnicy</w:t>
      </w:r>
      <w:r w:rsidR="00EB123F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 wszelkie </w:t>
      </w:r>
      <w:r w:rsidR="00EB123F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>wiadomości</w:t>
      </w:r>
    </w:p>
    <w:p w14:paraId="0D9CF524" w14:textId="77777777" w:rsidR="0076535E" w:rsidRPr="00A96613" w:rsidRDefault="00EB123F" w:rsidP="00EB123F">
      <w:pPr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                  </w:t>
      </w:r>
      <w:r w:rsidR="0076535E" w:rsidRPr="00A96613">
        <w:rPr>
          <w:rFonts w:ascii="Arial" w:hAnsi="Arial" w:cs="Arial"/>
          <w:sz w:val="22"/>
          <w:szCs w:val="22"/>
        </w:rPr>
        <w:t xml:space="preserve"> uzyskane w związku z wykonywaniem niniejszego zamówienia. </w:t>
      </w:r>
    </w:p>
    <w:p w14:paraId="59752DB5" w14:textId="77777777" w:rsidR="0076535E" w:rsidRPr="00A96613" w:rsidRDefault="00A8367F" w:rsidP="00EB123F">
      <w:pPr>
        <w:ind w:left="432" w:firstLine="276"/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8</w:t>
      </w:r>
      <w:r w:rsidR="00EB123F">
        <w:rPr>
          <w:rFonts w:ascii="Arial" w:hAnsi="Arial" w:cs="Arial"/>
          <w:sz w:val="22"/>
          <w:szCs w:val="22"/>
        </w:rPr>
        <w:t>.3. </w:t>
      </w:r>
      <w:r w:rsidR="0076535E" w:rsidRPr="00A96613">
        <w:rPr>
          <w:rFonts w:ascii="Arial" w:hAnsi="Arial" w:cs="Arial"/>
          <w:sz w:val="22"/>
          <w:szCs w:val="22"/>
        </w:rPr>
        <w:t>Wykonawca przekaże Zamawiającemu następujące opracowania:</w:t>
      </w:r>
    </w:p>
    <w:p w14:paraId="7F676B77" w14:textId="77777777" w:rsidR="00804B30" w:rsidRDefault="00EB123F" w:rsidP="00EB123F">
      <w:pPr>
        <w:ind w:left="142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a) </w:t>
      </w:r>
      <w:r w:rsidR="0076535E" w:rsidRPr="00A96613">
        <w:rPr>
          <w:rFonts w:ascii="Arial" w:hAnsi="Arial" w:cs="Arial"/>
          <w:sz w:val="22"/>
          <w:szCs w:val="22"/>
        </w:rPr>
        <w:t xml:space="preserve">protokoły </w:t>
      </w:r>
      <w:r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z </w:t>
      </w:r>
      <w:r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kontroli </w:t>
      </w:r>
      <w:r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jednorocznej </w:t>
      </w:r>
      <w:r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>w</w:t>
      </w:r>
      <w:r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 formie papierowej dla każdego</w:t>
      </w:r>
      <w:r w:rsidR="00804B30">
        <w:rPr>
          <w:rFonts w:ascii="Arial" w:hAnsi="Arial" w:cs="Arial"/>
          <w:sz w:val="22"/>
          <w:szCs w:val="22"/>
        </w:rPr>
        <w:t>:</w:t>
      </w:r>
    </w:p>
    <w:p w14:paraId="3D92B7F4" w14:textId="77777777" w:rsidR="00804B30" w:rsidRPr="00804B30" w:rsidRDefault="00804B30" w:rsidP="001C413F">
      <w:pPr>
        <w:pStyle w:val="Akapitzlist"/>
        <w:numPr>
          <w:ilvl w:val="0"/>
          <w:numId w:val="9"/>
        </w:numPr>
        <w:jc w:val="both"/>
        <w:rPr>
          <w:rFonts w:ascii="Arial" w:hAnsi="Arial" w:cs="Arial"/>
        </w:rPr>
      </w:pPr>
      <w:r w:rsidRPr="00804B30">
        <w:rPr>
          <w:rFonts w:ascii="Arial" w:hAnsi="Arial" w:cs="Arial"/>
          <w:sz w:val="22"/>
          <w:szCs w:val="22"/>
        </w:rPr>
        <w:lastRenderedPageBreak/>
        <w:t xml:space="preserve">budynku i obiektu budowlanego </w:t>
      </w:r>
      <w:r w:rsidR="0076535E" w:rsidRPr="00804B30">
        <w:rPr>
          <w:rFonts w:ascii="Arial" w:hAnsi="Arial" w:cs="Arial"/>
          <w:sz w:val="22"/>
          <w:szCs w:val="22"/>
        </w:rPr>
        <w:t>- po</w:t>
      </w:r>
      <w:r w:rsidR="0076535E" w:rsidRPr="00804B30">
        <w:rPr>
          <w:rFonts w:ascii="Arial" w:hAnsi="Arial" w:cs="Arial"/>
          <w:b/>
          <w:sz w:val="22"/>
          <w:szCs w:val="22"/>
        </w:rPr>
        <w:t xml:space="preserve"> </w:t>
      </w:r>
      <w:r w:rsidR="001D1F94" w:rsidRPr="00804B30">
        <w:rPr>
          <w:rFonts w:ascii="Arial" w:hAnsi="Arial" w:cs="Arial"/>
          <w:b/>
          <w:sz w:val="22"/>
          <w:szCs w:val="22"/>
        </w:rPr>
        <w:t>1</w:t>
      </w:r>
      <w:r w:rsidR="0076535E" w:rsidRPr="00804B30">
        <w:rPr>
          <w:rFonts w:ascii="Arial" w:hAnsi="Arial" w:cs="Arial"/>
          <w:b/>
          <w:sz w:val="22"/>
          <w:szCs w:val="22"/>
        </w:rPr>
        <w:t xml:space="preserve"> egz.</w:t>
      </w:r>
    </w:p>
    <w:p w14:paraId="40A7F211" w14:textId="77777777" w:rsidR="0076535E" w:rsidRPr="00804B30" w:rsidRDefault="00B50F77" w:rsidP="001C413F">
      <w:pPr>
        <w:pStyle w:val="Akapitzlist"/>
        <w:numPr>
          <w:ilvl w:val="0"/>
          <w:numId w:val="9"/>
        </w:numPr>
        <w:jc w:val="both"/>
        <w:rPr>
          <w:rFonts w:ascii="Arial" w:hAnsi="Arial" w:cs="Arial"/>
        </w:rPr>
      </w:pPr>
      <w:r w:rsidRPr="00804B30">
        <w:rPr>
          <w:rFonts w:ascii="Arial" w:hAnsi="Arial" w:cs="Arial"/>
          <w:sz w:val="22"/>
          <w:szCs w:val="22"/>
        </w:rPr>
        <w:t xml:space="preserve">obiekty szkoleniowe </w:t>
      </w:r>
      <w:r w:rsidR="00804B30" w:rsidRPr="00804B30">
        <w:rPr>
          <w:rFonts w:ascii="Arial" w:hAnsi="Arial" w:cs="Arial"/>
          <w:sz w:val="22"/>
          <w:szCs w:val="22"/>
        </w:rPr>
        <w:t>- po</w:t>
      </w:r>
      <w:r w:rsidR="00804B30">
        <w:rPr>
          <w:rFonts w:ascii="Arial" w:hAnsi="Arial" w:cs="Arial"/>
          <w:b/>
          <w:sz w:val="22"/>
          <w:szCs w:val="22"/>
        </w:rPr>
        <w:t xml:space="preserve"> 2 egz.</w:t>
      </w:r>
    </w:p>
    <w:p w14:paraId="05FE5BA2" w14:textId="77777777" w:rsidR="0076535E" w:rsidRPr="00A96613" w:rsidRDefault="00EB123F" w:rsidP="00EB123F">
      <w:pPr>
        <w:ind w:left="1428"/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 xml:space="preserve">b) </w:t>
      </w:r>
      <w:r w:rsidR="0076535E" w:rsidRPr="00A96613">
        <w:rPr>
          <w:rFonts w:ascii="Arial" w:hAnsi="Arial" w:cs="Arial"/>
          <w:sz w:val="22"/>
          <w:szCs w:val="22"/>
        </w:rPr>
        <w:t>zestawienia zbiorcze dla każdego</w:t>
      </w:r>
      <w:r>
        <w:rPr>
          <w:rFonts w:ascii="Arial" w:hAnsi="Arial" w:cs="Arial"/>
          <w:sz w:val="22"/>
          <w:szCs w:val="22"/>
        </w:rPr>
        <w:t xml:space="preserve"> kompleksu wg załącznik</w:t>
      </w:r>
      <w:r w:rsidR="0076535E" w:rsidRPr="00A96613">
        <w:rPr>
          <w:rFonts w:ascii="Arial" w:hAnsi="Arial" w:cs="Arial"/>
          <w:sz w:val="22"/>
          <w:szCs w:val="22"/>
        </w:rPr>
        <w:t xml:space="preserve"> - po</w:t>
      </w:r>
      <w:r w:rsidR="0076535E" w:rsidRPr="00A96613">
        <w:rPr>
          <w:rFonts w:ascii="Arial" w:hAnsi="Arial" w:cs="Arial"/>
          <w:b/>
          <w:sz w:val="22"/>
          <w:szCs w:val="22"/>
        </w:rPr>
        <w:t xml:space="preserve"> 2 egz.</w:t>
      </w:r>
      <w:r w:rsidR="0076535E" w:rsidRPr="00A96613">
        <w:rPr>
          <w:rFonts w:ascii="Arial" w:hAnsi="Arial" w:cs="Arial"/>
          <w:sz w:val="22"/>
          <w:szCs w:val="22"/>
        </w:rPr>
        <w:tab/>
        <w:t xml:space="preserve">                                                                                    </w:t>
      </w:r>
    </w:p>
    <w:p w14:paraId="0A0E0715" w14:textId="77777777" w:rsidR="0076535E" w:rsidRPr="00A96613" w:rsidRDefault="00EB123F" w:rsidP="00EB123F">
      <w:pPr>
        <w:ind w:left="1428"/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 xml:space="preserve">c) </w:t>
      </w:r>
      <w:r w:rsidR="0076535E" w:rsidRPr="00A96613">
        <w:rPr>
          <w:rFonts w:ascii="Arial" w:hAnsi="Arial" w:cs="Arial"/>
          <w:sz w:val="22"/>
          <w:szCs w:val="22"/>
        </w:rPr>
        <w:t>nośnik CD z zapisanymi elektronicznie ww</w:t>
      </w:r>
      <w:r>
        <w:rPr>
          <w:rFonts w:ascii="Arial" w:hAnsi="Arial" w:cs="Arial"/>
          <w:sz w:val="22"/>
          <w:szCs w:val="22"/>
        </w:rPr>
        <w:t>. dokumentami:</w:t>
      </w:r>
      <w:r w:rsidR="0076535E" w:rsidRPr="00A96613">
        <w:rPr>
          <w:rFonts w:ascii="Arial" w:hAnsi="Arial" w:cs="Arial"/>
          <w:sz w:val="22"/>
          <w:szCs w:val="22"/>
        </w:rPr>
        <w:t xml:space="preserve">  - po </w:t>
      </w:r>
      <w:r w:rsidR="0076535E" w:rsidRPr="00A96613">
        <w:rPr>
          <w:rFonts w:ascii="Arial" w:hAnsi="Arial" w:cs="Arial"/>
          <w:b/>
          <w:sz w:val="22"/>
          <w:szCs w:val="22"/>
        </w:rPr>
        <w:t>2 egz.</w:t>
      </w:r>
    </w:p>
    <w:p w14:paraId="57327111" w14:textId="77777777" w:rsidR="0076535E" w:rsidRPr="00A96613" w:rsidRDefault="0076535E" w:rsidP="0076535E">
      <w:pPr>
        <w:numPr>
          <w:ilvl w:val="0"/>
          <w:numId w:val="6"/>
        </w:numPr>
        <w:jc w:val="both"/>
        <w:rPr>
          <w:rFonts w:ascii="Arial" w:hAnsi="Arial" w:cs="Arial"/>
        </w:rPr>
      </w:pPr>
      <w:r w:rsidRPr="00A96613">
        <w:rPr>
          <w:rFonts w:ascii="Arial" w:hAnsi="Arial" w:cs="Arial"/>
          <w:sz w:val="22"/>
          <w:szCs w:val="22"/>
        </w:rPr>
        <w:t>zeskanowane protokoły w formacie „pdf”</w:t>
      </w:r>
    </w:p>
    <w:p w14:paraId="45287B1B" w14:textId="77777777" w:rsidR="0076535E" w:rsidRPr="00A96613" w:rsidRDefault="0076535E" w:rsidP="0076535E">
      <w:pPr>
        <w:numPr>
          <w:ilvl w:val="0"/>
          <w:numId w:val="6"/>
        </w:numPr>
        <w:jc w:val="both"/>
        <w:rPr>
          <w:rFonts w:ascii="Arial" w:hAnsi="Arial" w:cs="Arial"/>
        </w:rPr>
      </w:pPr>
      <w:r w:rsidRPr="00A96613">
        <w:rPr>
          <w:rFonts w:ascii="Arial" w:hAnsi="Arial" w:cs="Arial"/>
          <w:sz w:val="22"/>
          <w:szCs w:val="22"/>
        </w:rPr>
        <w:t>zeskanowane zestawienia zbiorcze w formacie „pdf”</w:t>
      </w:r>
    </w:p>
    <w:p w14:paraId="3D07A429" w14:textId="77777777" w:rsidR="0076535E" w:rsidRPr="00A96613" w:rsidRDefault="0076535E" w:rsidP="0076535E">
      <w:pPr>
        <w:numPr>
          <w:ilvl w:val="0"/>
          <w:numId w:val="6"/>
        </w:numPr>
        <w:jc w:val="both"/>
        <w:rPr>
          <w:rFonts w:ascii="Arial" w:hAnsi="Arial" w:cs="Arial"/>
        </w:rPr>
      </w:pPr>
      <w:r w:rsidRPr="00A96613">
        <w:rPr>
          <w:rFonts w:ascii="Arial" w:hAnsi="Arial" w:cs="Arial"/>
          <w:sz w:val="22"/>
          <w:szCs w:val="22"/>
        </w:rPr>
        <w:t xml:space="preserve">zestawienia zbiorcze </w:t>
      </w:r>
      <w:r w:rsidR="00F27CF2">
        <w:rPr>
          <w:rFonts w:ascii="Arial" w:hAnsi="Arial" w:cs="Arial"/>
          <w:sz w:val="22"/>
          <w:szCs w:val="22"/>
        </w:rPr>
        <w:t xml:space="preserve">zaleceń </w:t>
      </w:r>
      <w:r w:rsidRPr="00A96613">
        <w:rPr>
          <w:rFonts w:ascii="Arial" w:hAnsi="Arial" w:cs="Arial"/>
          <w:sz w:val="22"/>
          <w:szCs w:val="22"/>
        </w:rPr>
        <w:t>w formacie arkuszy Microsoft Excel „xls” – dla każdego kompleksu oddzielnie</w:t>
      </w:r>
      <w:r w:rsidR="00F9121C">
        <w:rPr>
          <w:rFonts w:ascii="Arial" w:hAnsi="Arial" w:cs="Arial"/>
          <w:sz w:val="22"/>
          <w:szCs w:val="22"/>
        </w:rPr>
        <w:t xml:space="preserve"> w rozbiciu na budynki i elementy</w:t>
      </w:r>
    </w:p>
    <w:p w14:paraId="69317B34" w14:textId="77777777" w:rsidR="0076535E" w:rsidRPr="00A96613" w:rsidRDefault="0076535E" w:rsidP="0076535E">
      <w:pPr>
        <w:numPr>
          <w:ilvl w:val="0"/>
          <w:numId w:val="6"/>
        </w:numPr>
        <w:jc w:val="both"/>
        <w:rPr>
          <w:rFonts w:ascii="Arial" w:hAnsi="Arial" w:cs="Arial"/>
        </w:rPr>
      </w:pPr>
      <w:r w:rsidRPr="00A96613">
        <w:rPr>
          <w:rFonts w:ascii="Arial" w:hAnsi="Arial" w:cs="Arial"/>
          <w:sz w:val="22"/>
          <w:szCs w:val="22"/>
        </w:rPr>
        <w:t xml:space="preserve">protokoły z kontroli rocznej opracowywane w formacie </w:t>
      </w:r>
      <w:r w:rsidR="00F27CF2">
        <w:rPr>
          <w:rFonts w:ascii="Arial" w:hAnsi="Arial" w:cs="Arial"/>
          <w:sz w:val="22"/>
          <w:szCs w:val="22"/>
        </w:rPr>
        <w:t>arkuszy Microsoft Excel „xls”</w:t>
      </w:r>
    </w:p>
    <w:p w14:paraId="2A507094" w14:textId="02CD0271" w:rsidR="00E0266B" w:rsidRPr="00E0266B" w:rsidRDefault="00E0266B" w:rsidP="00E0266B">
      <w:pPr>
        <w:jc w:val="both"/>
        <w:rPr>
          <w:rFonts w:ascii="Arial" w:hAnsi="Arial" w:cs="Arial"/>
          <w:b/>
        </w:rPr>
      </w:pPr>
      <w:r w:rsidRPr="00E0266B">
        <w:rPr>
          <w:rFonts w:ascii="Arial" w:hAnsi="Arial" w:cs="Arial"/>
          <w:sz w:val="22"/>
          <w:szCs w:val="22"/>
        </w:rPr>
        <w:t>8.4. </w:t>
      </w:r>
      <w:r w:rsidRPr="00E0266B">
        <w:rPr>
          <w:rFonts w:ascii="Arial" w:hAnsi="Arial" w:cs="Arial"/>
          <w:b/>
          <w:sz w:val="22"/>
          <w:szCs w:val="22"/>
        </w:rPr>
        <w:t>Poszczególne dokumenty należy przygotować na wzorach protokołów</w:t>
      </w:r>
      <w:r w:rsidRPr="00E0266B">
        <w:rPr>
          <w:rFonts w:ascii="Arial" w:hAnsi="Arial" w:cs="Arial"/>
          <w:b/>
          <w:sz w:val="22"/>
          <w:szCs w:val="22"/>
        </w:rPr>
        <w:br/>
        <w:t>z przeglądów rocznych udostępnionych przez Zamawiającego</w:t>
      </w:r>
      <w:r w:rsidR="00EB6AA5">
        <w:rPr>
          <w:rFonts w:ascii="Arial" w:hAnsi="Arial" w:cs="Arial"/>
          <w:b/>
          <w:sz w:val="22"/>
          <w:szCs w:val="22"/>
        </w:rPr>
        <w:t>.</w:t>
      </w:r>
    </w:p>
    <w:p w14:paraId="6AFBACD0" w14:textId="77777777" w:rsidR="00E0266B" w:rsidRPr="00E0266B" w:rsidRDefault="00E0266B" w:rsidP="00E0266B">
      <w:pPr>
        <w:jc w:val="both"/>
        <w:rPr>
          <w:rFonts w:ascii="Arial" w:hAnsi="Arial" w:cs="Arial"/>
          <w:sz w:val="22"/>
          <w:szCs w:val="22"/>
        </w:rPr>
      </w:pPr>
    </w:p>
    <w:p w14:paraId="5421999A" w14:textId="77777777" w:rsidR="00E0266B" w:rsidRPr="00E0266B" w:rsidRDefault="00E0266B" w:rsidP="00E0266B">
      <w:pPr>
        <w:jc w:val="both"/>
        <w:rPr>
          <w:rFonts w:ascii="Arial" w:hAnsi="Arial" w:cs="Arial"/>
          <w:b/>
          <w:szCs w:val="20"/>
        </w:rPr>
      </w:pPr>
      <w:r w:rsidRPr="00E0266B">
        <w:rPr>
          <w:rFonts w:ascii="Arial" w:hAnsi="Arial" w:cs="Arial"/>
          <w:b/>
          <w:szCs w:val="20"/>
        </w:rPr>
        <w:t>W zależności od potrzeb Zamawiający przewiduje możliwość negocjacji ceny, warunków gwarancji, terminu realizacji.</w:t>
      </w:r>
    </w:p>
    <w:p w14:paraId="280E9478" w14:textId="77777777" w:rsidR="0076535E" w:rsidRPr="00A96613" w:rsidRDefault="0076535E" w:rsidP="0076535E">
      <w:pPr>
        <w:jc w:val="both"/>
        <w:rPr>
          <w:rFonts w:ascii="Arial" w:hAnsi="Arial" w:cs="Arial"/>
          <w:sz w:val="22"/>
          <w:szCs w:val="22"/>
        </w:rPr>
      </w:pPr>
    </w:p>
    <w:p w14:paraId="52628C2B" w14:textId="77777777" w:rsidR="0076535E" w:rsidRPr="00007B2C" w:rsidRDefault="0076535E" w:rsidP="0076535E">
      <w:pPr>
        <w:jc w:val="both"/>
        <w:rPr>
          <w:rFonts w:ascii="Arial" w:hAnsi="Arial" w:cs="Arial"/>
          <w:sz w:val="20"/>
          <w:szCs w:val="20"/>
        </w:rPr>
      </w:pPr>
    </w:p>
    <w:p w14:paraId="29A83FE3" w14:textId="1ED0346B" w:rsidR="0076535E" w:rsidRPr="00007B2C" w:rsidRDefault="00BC4957" w:rsidP="0076535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Zał. nr 1 - wzór protokołów</w:t>
      </w:r>
    </w:p>
    <w:p w14:paraId="4383D43D" w14:textId="77777777" w:rsidR="00256134" w:rsidRDefault="00256134">
      <w:pPr>
        <w:jc w:val="both"/>
        <w:rPr>
          <w:rFonts w:ascii="Arial" w:hAnsi="Arial" w:cs="Arial"/>
          <w:sz w:val="22"/>
          <w:szCs w:val="22"/>
        </w:rPr>
      </w:pPr>
    </w:p>
    <w:p w14:paraId="1779839F" w14:textId="77777777" w:rsidR="00AD6909" w:rsidRDefault="00AD6909">
      <w:pPr>
        <w:jc w:val="both"/>
        <w:rPr>
          <w:rFonts w:ascii="Arial" w:hAnsi="Arial" w:cs="Arial"/>
          <w:sz w:val="22"/>
          <w:szCs w:val="22"/>
        </w:rPr>
      </w:pPr>
    </w:p>
    <w:p w14:paraId="463BA80C" w14:textId="77777777" w:rsidR="00AD6909" w:rsidRDefault="00AD6909">
      <w:pPr>
        <w:jc w:val="both"/>
        <w:rPr>
          <w:rFonts w:ascii="Arial" w:hAnsi="Arial" w:cs="Arial"/>
          <w:sz w:val="22"/>
          <w:szCs w:val="22"/>
        </w:rPr>
      </w:pPr>
    </w:p>
    <w:p w14:paraId="215769D1" w14:textId="77777777" w:rsidR="00AD6909" w:rsidRDefault="00AD6909">
      <w:pPr>
        <w:jc w:val="both"/>
        <w:rPr>
          <w:rFonts w:ascii="Arial" w:hAnsi="Arial" w:cs="Arial"/>
          <w:sz w:val="22"/>
          <w:szCs w:val="22"/>
        </w:rPr>
      </w:pPr>
    </w:p>
    <w:p w14:paraId="13629C09" w14:textId="77777777" w:rsidR="00AD6909" w:rsidRDefault="00AD6909">
      <w:pPr>
        <w:jc w:val="both"/>
        <w:rPr>
          <w:rFonts w:ascii="Arial" w:hAnsi="Arial" w:cs="Arial"/>
          <w:sz w:val="22"/>
          <w:szCs w:val="22"/>
        </w:rPr>
      </w:pPr>
    </w:p>
    <w:p w14:paraId="71C924D8" w14:textId="77777777" w:rsidR="00AD6909" w:rsidRDefault="00AD6909">
      <w:pPr>
        <w:jc w:val="both"/>
        <w:rPr>
          <w:rFonts w:ascii="Arial" w:hAnsi="Arial" w:cs="Arial"/>
          <w:sz w:val="22"/>
          <w:szCs w:val="22"/>
        </w:rPr>
      </w:pPr>
    </w:p>
    <w:p w14:paraId="6892C82E" w14:textId="77777777" w:rsidR="00AD6909" w:rsidRDefault="00AD6909">
      <w:pPr>
        <w:jc w:val="both"/>
        <w:rPr>
          <w:rFonts w:ascii="Arial" w:hAnsi="Arial" w:cs="Arial"/>
          <w:sz w:val="22"/>
          <w:szCs w:val="22"/>
        </w:rPr>
      </w:pPr>
    </w:p>
    <w:p w14:paraId="110CD987" w14:textId="77777777" w:rsidR="00AD6909" w:rsidRDefault="00AD6909">
      <w:pPr>
        <w:jc w:val="both"/>
        <w:rPr>
          <w:rFonts w:ascii="Arial" w:hAnsi="Arial" w:cs="Arial"/>
          <w:sz w:val="22"/>
          <w:szCs w:val="22"/>
        </w:rPr>
      </w:pPr>
    </w:p>
    <w:p w14:paraId="1EF03FEA" w14:textId="77777777" w:rsidR="00AD6909" w:rsidRDefault="00AD6909">
      <w:pPr>
        <w:jc w:val="both"/>
        <w:rPr>
          <w:rFonts w:ascii="Arial" w:hAnsi="Arial" w:cs="Arial"/>
          <w:sz w:val="22"/>
          <w:szCs w:val="22"/>
        </w:rPr>
      </w:pPr>
    </w:p>
    <w:p w14:paraId="3F035735" w14:textId="77777777" w:rsidR="00AD6909" w:rsidRDefault="00AD6909">
      <w:pPr>
        <w:jc w:val="both"/>
        <w:rPr>
          <w:rFonts w:ascii="Arial" w:hAnsi="Arial" w:cs="Arial"/>
          <w:sz w:val="22"/>
          <w:szCs w:val="22"/>
        </w:rPr>
      </w:pPr>
    </w:p>
    <w:p w14:paraId="6169B197" w14:textId="77777777" w:rsidR="00AD6909" w:rsidRDefault="00AD6909">
      <w:pPr>
        <w:jc w:val="both"/>
        <w:rPr>
          <w:rFonts w:ascii="Arial" w:hAnsi="Arial" w:cs="Arial"/>
          <w:sz w:val="22"/>
          <w:szCs w:val="22"/>
        </w:rPr>
      </w:pPr>
    </w:p>
    <w:p w14:paraId="5122A30E" w14:textId="77777777" w:rsidR="00AD6909" w:rsidRDefault="00AD6909">
      <w:pPr>
        <w:jc w:val="both"/>
        <w:rPr>
          <w:rFonts w:ascii="Arial" w:hAnsi="Arial" w:cs="Arial"/>
          <w:sz w:val="22"/>
          <w:szCs w:val="22"/>
        </w:rPr>
      </w:pPr>
    </w:p>
    <w:p w14:paraId="0C2CEE19" w14:textId="77777777" w:rsidR="00AD6909" w:rsidRDefault="00AD6909">
      <w:pPr>
        <w:jc w:val="both"/>
        <w:rPr>
          <w:rFonts w:ascii="Arial" w:hAnsi="Arial" w:cs="Arial"/>
          <w:sz w:val="22"/>
          <w:szCs w:val="22"/>
        </w:rPr>
      </w:pPr>
    </w:p>
    <w:p w14:paraId="30AAE91A" w14:textId="77777777" w:rsidR="00AD6909" w:rsidRDefault="00AD6909">
      <w:pPr>
        <w:jc w:val="both"/>
        <w:rPr>
          <w:rFonts w:ascii="Arial" w:hAnsi="Arial" w:cs="Arial"/>
          <w:sz w:val="22"/>
          <w:szCs w:val="22"/>
        </w:rPr>
      </w:pPr>
    </w:p>
    <w:p w14:paraId="25A66E3F" w14:textId="77777777" w:rsidR="00AD6909" w:rsidRDefault="00AD6909">
      <w:pPr>
        <w:jc w:val="both"/>
        <w:rPr>
          <w:rFonts w:ascii="Arial" w:hAnsi="Arial" w:cs="Arial"/>
          <w:sz w:val="22"/>
          <w:szCs w:val="22"/>
        </w:rPr>
      </w:pPr>
    </w:p>
    <w:p w14:paraId="41F1F350" w14:textId="77777777" w:rsidR="00AD6909" w:rsidRDefault="00AD6909">
      <w:pPr>
        <w:jc w:val="both"/>
        <w:rPr>
          <w:rFonts w:ascii="Arial" w:hAnsi="Arial" w:cs="Arial"/>
          <w:sz w:val="22"/>
          <w:szCs w:val="22"/>
        </w:rPr>
      </w:pPr>
    </w:p>
    <w:p w14:paraId="55AE8BBB" w14:textId="77777777" w:rsidR="00AD6909" w:rsidRDefault="00AD6909">
      <w:pPr>
        <w:jc w:val="both"/>
        <w:rPr>
          <w:rFonts w:ascii="Arial" w:hAnsi="Arial" w:cs="Arial"/>
          <w:sz w:val="22"/>
          <w:szCs w:val="22"/>
        </w:rPr>
      </w:pPr>
    </w:p>
    <w:p w14:paraId="6126AAD8" w14:textId="77777777" w:rsidR="00AD6909" w:rsidRDefault="00AD6909">
      <w:pPr>
        <w:jc w:val="both"/>
        <w:rPr>
          <w:rFonts w:ascii="Arial" w:hAnsi="Arial" w:cs="Arial"/>
          <w:sz w:val="22"/>
          <w:szCs w:val="22"/>
        </w:rPr>
      </w:pPr>
    </w:p>
    <w:p w14:paraId="59B93A1C" w14:textId="77777777" w:rsidR="00AD6909" w:rsidRDefault="00AD6909">
      <w:pPr>
        <w:jc w:val="both"/>
        <w:rPr>
          <w:rFonts w:ascii="Arial" w:hAnsi="Arial" w:cs="Arial"/>
          <w:sz w:val="22"/>
          <w:szCs w:val="22"/>
        </w:rPr>
      </w:pPr>
    </w:p>
    <w:p w14:paraId="74B9778C" w14:textId="77777777" w:rsidR="00AD6909" w:rsidRDefault="00AD6909">
      <w:pPr>
        <w:jc w:val="both"/>
        <w:rPr>
          <w:rFonts w:ascii="Arial" w:hAnsi="Arial" w:cs="Arial"/>
          <w:sz w:val="22"/>
          <w:szCs w:val="22"/>
        </w:rPr>
      </w:pPr>
    </w:p>
    <w:p w14:paraId="59F83A07" w14:textId="77777777" w:rsidR="00AD6909" w:rsidRDefault="00AD6909">
      <w:pPr>
        <w:jc w:val="both"/>
        <w:rPr>
          <w:rFonts w:ascii="Arial" w:hAnsi="Arial" w:cs="Arial"/>
          <w:sz w:val="22"/>
          <w:szCs w:val="22"/>
        </w:rPr>
      </w:pPr>
    </w:p>
    <w:p w14:paraId="2EACDAA0" w14:textId="77777777" w:rsidR="00AD6909" w:rsidRDefault="00AD6909">
      <w:pPr>
        <w:jc w:val="both"/>
        <w:rPr>
          <w:rFonts w:ascii="Arial" w:hAnsi="Arial" w:cs="Arial"/>
          <w:sz w:val="22"/>
          <w:szCs w:val="22"/>
        </w:rPr>
      </w:pPr>
    </w:p>
    <w:p w14:paraId="54D8E592" w14:textId="77777777" w:rsidR="00AD6909" w:rsidRDefault="00AD6909">
      <w:pPr>
        <w:jc w:val="both"/>
        <w:rPr>
          <w:rFonts w:ascii="Arial" w:hAnsi="Arial" w:cs="Arial"/>
          <w:sz w:val="22"/>
          <w:szCs w:val="22"/>
        </w:rPr>
      </w:pPr>
    </w:p>
    <w:p w14:paraId="380FD08F" w14:textId="77777777" w:rsidR="00AD6909" w:rsidRDefault="00AD6909">
      <w:pPr>
        <w:jc w:val="both"/>
        <w:rPr>
          <w:rFonts w:ascii="Arial" w:hAnsi="Arial" w:cs="Arial"/>
          <w:sz w:val="22"/>
          <w:szCs w:val="22"/>
        </w:rPr>
      </w:pPr>
    </w:p>
    <w:p w14:paraId="6CBBE238" w14:textId="77777777" w:rsidR="00AD6909" w:rsidRDefault="00AD6909">
      <w:pPr>
        <w:jc w:val="both"/>
        <w:rPr>
          <w:rFonts w:ascii="Arial" w:hAnsi="Arial" w:cs="Arial"/>
          <w:sz w:val="22"/>
          <w:szCs w:val="22"/>
        </w:rPr>
      </w:pPr>
    </w:p>
    <w:p w14:paraId="4EC21933" w14:textId="77777777" w:rsidR="00AD6909" w:rsidRDefault="00AD6909">
      <w:pPr>
        <w:jc w:val="both"/>
        <w:rPr>
          <w:rFonts w:ascii="Arial" w:hAnsi="Arial" w:cs="Arial"/>
          <w:sz w:val="22"/>
          <w:szCs w:val="22"/>
        </w:rPr>
      </w:pPr>
    </w:p>
    <w:p w14:paraId="46BC4794" w14:textId="77777777" w:rsidR="00AD6909" w:rsidRDefault="00AD6909">
      <w:pPr>
        <w:jc w:val="both"/>
        <w:rPr>
          <w:rFonts w:ascii="Arial" w:hAnsi="Arial" w:cs="Arial"/>
          <w:sz w:val="22"/>
          <w:szCs w:val="22"/>
        </w:rPr>
      </w:pPr>
    </w:p>
    <w:p w14:paraId="2CFE17CB" w14:textId="77777777" w:rsidR="00AD6909" w:rsidRDefault="00AD6909">
      <w:pPr>
        <w:jc w:val="both"/>
        <w:rPr>
          <w:rFonts w:ascii="Arial" w:hAnsi="Arial" w:cs="Arial"/>
          <w:sz w:val="22"/>
          <w:szCs w:val="22"/>
        </w:rPr>
      </w:pPr>
    </w:p>
    <w:p w14:paraId="76A90DC9" w14:textId="77777777" w:rsidR="00AD6909" w:rsidRDefault="00AD6909">
      <w:pPr>
        <w:jc w:val="both"/>
        <w:rPr>
          <w:rFonts w:ascii="Arial" w:hAnsi="Arial" w:cs="Arial"/>
          <w:sz w:val="22"/>
          <w:szCs w:val="22"/>
        </w:rPr>
      </w:pPr>
    </w:p>
    <w:p w14:paraId="0C3519E4" w14:textId="77777777" w:rsidR="00AD6909" w:rsidRDefault="00AD6909">
      <w:pPr>
        <w:jc w:val="both"/>
        <w:rPr>
          <w:rFonts w:ascii="Arial" w:hAnsi="Arial" w:cs="Arial"/>
          <w:sz w:val="22"/>
          <w:szCs w:val="22"/>
        </w:rPr>
      </w:pPr>
    </w:p>
    <w:p w14:paraId="5E643E16" w14:textId="77777777" w:rsidR="00AD6909" w:rsidRDefault="00AD6909">
      <w:pPr>
        <w:jc w:val="both"/>
        <w:rPr>
          <w:rFonts w:ascii="Arial" w:hAnsi="Arial" w:cs="Arial"/>
          <w:sz w:val="22"/>
          <w:szCs w:val="22"/>
        </w:rPr>
      </w:pPr>
    </w:p>
    <w:p w14:paraId="38E2BAF2" w14:textId="77777777" w:rsidR="00AD6909" w:rsidRDefault="00AD6909">
      <w:pPr>
        <w:jc w:val="both"/>
        <w:rPr>
          <w:rFonts w:ascii="Arial" w:hAnsi="Arial" w:cs="Arial"/>
          <w:sz w:val="22"/>
          <w:szCs w:val="22"/>
        </w:rPr>
      </w:pPr>
    </w:p>
    <w:p w14:paraId="16B432AC" w14:textId="77777777" w:rsidR="00AD6909" w:rsidRDefault="00AD6909">
      <w:pPr>
        <w:jc w:val="both"/>
        <w:rPr>
          <w:rFonts w:ascii="Arial" w:hAnsi="Arial" w:cs="Arial"/>
          <w:sz w:val="22"/>
          <w:szCs w:val="22"/>
        </w:rPr>
      </w:pPr>
    </w:p>
    <w:p w14:paraId="594A5D3E" w14:textId="77777777" w:rsidR="00AD6909" w:rsidRDefault="00AD6909">
      <w:pPr>
        <w:jc w:val="both"/>
        <w:rPr>
          <w:rFonts w:ascii="Arial" w:hAnsi="Arial" w:cs="Arial"/>
          <w:sz w:val="22"/>
          <w:szCs w:val="22"/>
        </w:rPr>
      </w:pPr>
    </w:p>
    <w:p w14:paraId="2477ED32" w14:textId="77777777" w:rsidR="00AD6909" w:rsidRDefault="00AD6909">
      <w:pPr>
        <w:jc w:val="both"/>
        <w:rPr>
          <w:rFonts w:ascii="Arial" w:hAnsi="Arial" w:cs="Arial"/>
          <w:sz w:val="22"/>
          <w:szCs w:val="22"/>
        </w:rPr>
      </w:pPr>
    </w:p>
    <w:p w14:paraId="72222D62" w14:textId="77777777" w:rsidR="00AD6909" w:rsidRDefault="00AD6909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10232" w:type="dxa"/>
        <w:tblInd w:w="-8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13"/>
        <w:gridCol w:w="2573"/>
        <w:gridCol w:w="104"/>
        <w:gridCol w:w="2445"/>
        <w:gridCol w:w="2997"/>
      </w:tblGrid>
      <w:tr w:rsidR="00AD6909" w:rsidRPr="00426AE1" w14:paraId="1E62F64F" w14:textId="77777777" w:rsidTr="00212074">
        <w:trPr>
          <w:trHeight w:val="1474"/>
        </w:trPr>
        <w:tc>
          <w:tcPr>
            <w:tcW w:w="10232" w:type="dxa"/>
            <w:gridSpan w:val="5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DAEEF3"/>
            <w:vAlign w:val="bottom"/>
          </w:tcPr>
          <w:p w14:paraId="5ED1015B" w14:textId="77777777" w:rsidR="00AD6909" w:rsidRPr="00426AE1" w:rsidRDefault="00AD6909" w:rsidP="00212074">
            <w:pPr>
              <w:spacing w:line="276" w:lineRule="auto"/>
              <w:jc w:val="center"/>
              <w:rPr>
                <w:rFonts w:ascii="Arial" w:hAnsi="Arial" w:cs="Arial"/>
                <w:b/>
                <w:bCs w:val="0"/>
                <w:szCs w:val="28"/>
              </w:rPr>
            </w:pPr>
          </w:p>
          <w:p w14:paraId="132DD8DA" w14:textId="77777777" w:rsidR="00AD6909" w:rsidRPr="00426AE1" w:rsidRDefault="00AD6909" w:rsidP="00212074">
            <w:pPr>
              <w:spacing w:line="276" w:lineRule="auto"/>
              <w:jc w:val="center"/>
              <w:rPr>
                <w:rFonts w:ascii="Arial" w:hAnsi="Arial" w:cs="Arial"/>
                <w:b/>
                <w:bCs w:val="0"/>
                <w:sz w:val="32"/>
                <w:szCs w:val="28"/>
              </w:rPr>
            </w:pPr>
            <w:r w:rsidRPr="00426AE1">
              <w:rPr>
                <w:rFonts w:ascii="Arial" w:hAnsi="Arial" w:cs="Arial"/>
                <w:b/>
                <w:sz w:val="32"/>
                <w:szCs w:val="28"/>
              </w:rPr>
              <w:t>PROTOKÓŁ Nr ………</w:t>
            </w:r>
          </w:p>
          <w:p w14:paraId="60E4E009" w14:textId="77777777" w:rsidR="00AD6909" w:rsidRPr="00426AE1" w:rsidRDefault="00AD6909" w:rsidP="00212074">
            <w:pPr>
              <w:spacing w:before="60"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26AE1">
              <w:rPr>
                <w:rFonts w:ascii="Arial" w:hAnsi="Arial" w:cs="Arial"/>
                <w:sz w:val="28"/>
                <w:szCs w:val="28"/>
              </w:rPr>
              <w:t xml:space="preserve">z okresowej kontroli </w:t>
            </w:r>
            <w:r w:rsidRPr="00426AE1">
              <w:rPr>
                <w:rFonts w:ascii="Arial" w:hAnsi="Arial" w:cs="Arial"/>
                <w:b/>
                <w:sz w:val="28"/>
                <w:szCs w:val="28"/>
              </w:rPr>
              <w:t xml:space="preserve">rocznej </w:t>
            </w:r>
            <w:r w:rsidRPr="00426AE1">
              <w:rPr>
                <w:rFonts w:ascii="Arial" w:hAnsi="Arial" w:cs="Arial"/>
                <w:sz w:val="28"/>
                <w:szCs w:val="28"/>
              </w:rPr>
              <w:t>stanu technicznego</w:t>
            </w:r>
          </w:p>
          <w:p w14:paraId="4773A5FE" w14:textId="77777777" w:rsidR="00AD6909" w:rsidRPr="00426AE1" w:rsidRDefault="00AD6909" w:rsidP="00212074">
            <w:pPr>
              <w:spacing w:before="60"/>
              <w:jc w:val="center"/>
              <w:rPr>
                <w:rFonts w:ascii="Arial" w:hAnsi="Arial" w:cs="Arial"/>
                <w:sz w:val="28"/>
              </w:rPr>
            </w:pPr>
            <w:r w:rsidRPr="00426AE1">
              <w:rPr>
                <w:rFonts w:ascii="Arial" w:hAnsi="Arial" w:cs="Arial"/>
                <w:sz w:val="28"/>
              </w:rPr>
              <w:t>budynku / obiektu budowlanego*  Nr / nazwa * …………</w:t>
            </w:r>
          </w:p>
          <w:p w14:paraId="3AB3CA41" w14:textId="77777777" w:rsidR="00AD6909" w:rsidRPr="00426AE1" w:rsidRDefault="00AD6909" w:rsidP="00212074">
            <w:pPr>
              <w:spacing w:before="60"/>
              <w:jc w:val="center"/>
              <w:rPr>
                <w:rFonts w:ascii="Arial" w:hAnsi="Arial" w:cs="Arial"/>
              </w:rPr>
            </w:pPr>
          </w:p>
        </w:tc>
      </w:tr>
      <w:tr w:rsidR="00AD6909" w:rsidRPr="00426AE1" w14:paraId="0DB3AD8C" w14:textId="77777777" w:rsidTr="00212074">
        <w:trPr>
          <w:trHeight w:val="454"/>
        </w:trPr>
        <w:tc>
          <w:tcPr>
            <w:tcW w:w="10232" w:type="dxa"/>
            <w:gridSpan w:val="5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DAEEF3"/>
            <w:vAlign w:val="center"/>
          </w:tcPr>
          <w:p w14:paraId="558FEE3E" w14:textId="77777777" w:rsidR="00AD6909" w:rsidRPr="00426AE1" w:rsidRDefault="00AD6909" w:rsidP="00212074">
            <w:pPr>
              <w:rPr>
                <w:rFonts w:ascii="Arial" w:hAnsi="Arial" w:cs="Arial"/>
                <w:szCs w:val="16"/>
                <w:u w:val="dotted"/>
              </w:rPr>
            </w:pPr>
            <w:r w:rsidRPr="00426AE1">
              <w:rPr>
                <w:rFonts w:ascii="Arial" w:hAnsi="Arial" w:cs="Arial"/>
                <w:b/>
                <w:sz w:val="22"/>
                <w:szCs w:val="16"/>
              </w:rPr>
              <w:t>ZARZĄDCA</w:t>
            </w:r>
            <w:r w:rsidRPr="00426AE1">
              <w:rPr>
                <w:rFonts w:ascii="Arial" w:hAnsi="Arial" w:cs="Arial"/>
                <w:szCs w:val="16"/>
              </w:rPr>
              <w:t xml:space="preserve"> – </w:t>
            </w:r>
            <w:r w:rsidRPr="00426AE1">
              <w:rPr>
                <w:rFonts w:ascii="Arial" w:hAnsi="Arial" w:cs="Arial"/>
                <w:szCs w:val="16"/>
                <w:u w:val="dotted"/>
              </w:rPr>
              <w:t xml:space="preserve">                            ( </w:t>
            </w:r>
            <w:r w:rsidRPr="00426AE1">
              <w:rPr>
                <w:rFonts w:ascii="Arial" w:hAnsi="Arial" w:cs="Arial"/>
                <w:i/>
                <w:sz w:val="18"/>
                <w:szCs w:val="16"/>
                <w:u w:val="dotted"/>
              </w:rPr>
              <w:t>Nazwa i adres</w:t>
            </w:r>
            <w:r w:rsidRPr="00426AE1">
              <w:rPr>
                <w:rFonts w:ascii="Arial" w:hAnsi="Arial" w:cs="Arial"/>
                <w:sz w:val="18"/>
                <w:szCs w:val="16"/>
                <w:u w:val="dotted"/>
              </w:rPr>
              <w:t xml:space="preserve"> </w:t>
            </w:r>
            <w:r w:rsidRPr="00426AE1">
              <w:rPr>
                <w:rFonts w:ascii="Arial" w:hAnsi="Arial" w:cs="Arial"/>
                <w:szCs w:val="16"/>
                <w:u w:val="dotted"/>
              </w:rPr>
              <w:t xml:space="preserve">)                                                                                                    .  </w:t>
            </w:r>
          </w:p>
        </w:tc>
      </w:tr>
      <w:tr w:rsidR="00AD6909" w:rsidRPr="00426AE1" w14:paraId="739C4CE6" w14:textId="77777777" w:rsidTr="00212074">
        <w:trPr>
          <w:trHeight w:val="454"/>
        </w:trPr>
        <w:tc>
          <w:tcPr>
            <w:tcW w:w="10232" w:type="dxa"/>
            <w:gridSpan w:val="5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DAEEF3"/>
            <w:vAlign w:val="center"/>
          </w:tcPr>
          <w:p w14:paraId="4115925A" w14:textId="77777777" w:rsidR="00AD6909" w:rsidRPr="00426AE1" w:rsidRDefault="00AD6909" w:rsidP="00212074">
            <w:pPr>
              <w:rPr>
                <w:rFonts w:ascii="Arial" w:hAnsi="Arial" w:cs="Arial"/>
                <w:szCs w:val="16"/>
                <w:u w:val="dotted"/>
              </w:rPr>
            </w:pPr>
            <w:r w:rsidRPr="00426AE1">
              <w:rPr>
                <w:rFonts w:ascii="Arial" w:hAnsi="Arial" w:cs="Arial"/>
                <w:b/>
                <w:sz w:val="22"/>
                <w:szCs w:val="16"/>
              </w:rPr>
              <w:t>ADMINISTRATOR</w:t>
            </w:r>
            <w:r w:rsidRPr="00426AE1">
              <w:rPr>
                <w:rFonts w:ascii="Arial" w:hAnsi="Arial" w:cs="Arial"/>
                <w:szCs w:val="16"/>
              </w:rPr>
              <w:t xml:space="preserve"> – </w:t>
            </w:r>
            <w:r w:rsidRPr="00426AE1">
              <w:rPr>
                <w:rFonts w:ascii="Arial" w:hAnsi="Arial" w:cs="Arial"/>
                <w:szCs w:val="16"/>
                <w:u w:val="dotted"/>
              </w:rPr>
              <w:t xml:space="preserve">                 ( </w:t>
            </w:r>
            <w:r w:rsidRPr="00426AE1">
              <w:rPr>
                <w:rFonts w:ascii="Arial" w:hAnsi="Arial" w:cs="Arial"/>
                <w:i/>
                <w:sz w:val="18"/>
                <w:szCs w:val="16"/>
                <w:u w:val="dotted"/>
              </w:rPr>
              <w:t>Nazwa i adres</w:t>
            </w:r>
            <w:r w:rsidRPr="00426AE1">
              <w:rPr>
                <w:rFonts w:ascii="Arial" w:hAnsi="Arial" w:cs="Arial"/>
                <w:sz w:val="18"/>
                <w:szCs w:val="16"/>
                <w:u w:val="dotted"/>
              </w:rPr>
              <w:t xml:space="preserve"> </w:t>
            </w:r>
            <w:r w:rsidRPr="00426AE1">
              <w:rPr>
                <w:rFonts w:ascii="Arial" w:hAnsi="Arial" w:cs="Arial"/>
                <w:szCs w:val="16"/>
                <w:u w:val="dotted"/>
              </w:rPr>
              <w:t xml:space="preserve">)                                                                                              .     .                           </w:t>
            </w:r>
          </w:p>
        </w:tc>
      </w:tr>
      <w:tr w:rsidR="00AD6909" w:rsidRPr="00426AE1" w14:paraId="60771126" w14:textId="77777777" w:rsidTr="00212074">
        <w:trPr>
          <w:trHeight w:val="567"/>
        </w:trPr>
        <w:tc>
          <w:tcPr>
            <w:tcW w:w="4790" w:type="dxa"/>
            <w:gridSpan w:val="3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DAEEF3"/>
            <w:tcMar>
              <w:left w:w="85" w:type="dxa"/>
              <w:right w:w="0" w:type="dxa"/>
            </w:tcMar>
            <w:vAlign w:val="center"/>
          </w:tcPr>
          <w:p w14:paraId="4E3F1B53" w14:textId="77777777" w:rsidR="00AD6909" w:rsidRPr="00426AE1" w:rsidRDefault="00AD6909" w:rsidP="00212074">
            <w:pPr>
              <w:rPr>
                <w:rFonts w:ascii="Arial" w:hAnsi="Arial" w:cs="Arial"/>
                <w:bCs w:val="0"/>
                <w:sz w:val="32"/>
                <w:szCs w:val="28"/>
              </w:rPr>
            </w:pPr>
            <w:r w:rsidRPr="00426AE1">
              <w:rPr>
                <w:rFonts w:ascii="Arial" w:hAnsi="Arial" w:cs="Arial"/>
              </w:rPr>
              <w:t>Nr kompleksu wojskowego / miejscowość</w:t>
            </w:r>
          </w:p>
        </w:tc>
        <w:tc>
          <w:tcPr>
            <w:tcW w:w="5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DAEEF3"/>
            <w:vAlign w:val="center"/>
          </w:tcPr>
          <w:p w14:paraId="66081E16" w14:textId="77777777" w:rsidR="00AD6909" w:rsidRPr="00426AE1" w:rsidRDefault="00AD6909" w:rsidP="00212074">
            <w:pPr>
              <w:rPr>
                <w:rFonts w:ascii="Arial" w:hAnsi="Arial" w:cs="Arial"/>
                <w:bCs w:val="0"/>
                <w:sz w:val="32"/>
                <w:szCs w:val="28"/>
              </w:rPr>
            </w:pPr>
            <w:r w:rsidRPr="00426AE1">
              <w:rPr>
                <w:rFonts w:ascii="Arial" w:hAnsi="Arial" w:cs="Arial"/>
                <w:b/>
                <w:sz w:val="28"/>
                <w:szCs w:val="28"/>
              </w:rPr>
              <w:t>K - ..............</w:t>
            </w:r>
            <w:r w:rsidRPr="00426AE1">
              <w:rPr>
                <w:rFonts w:ascii="Arial" w:hAnsi="Arial" w:cs="Arial"/>
                <w:b/>
                <w:sz w:val="32"/>
                <w:szCs w:val="28"/>
              </w:rPr>
              <w:t xml:space="preserve"> / </w:t>
            </w:r>
            <w:r w:rsidRPr="00426AE1">
              <w:rPr>
                <w:rFonts w:ascii="Arial" w:hAnsi="Arial" w:cs="Arial"/>
                <w:b/>
                <w:sz w:val="28"/>
                <w:szCs w:val="28"/>
              </w:rPr>
              <w:t>............................................</w:t>
            </w:r>
          </w:p>
        </w:tc>
      </w:tr>
      <w:tr w:rsidR="00AD6909" w:rsidRPr="00426AE1" w14:paraId="7B0365CA" w14:textId="77777777" w:rsidTr="00212074">
        <w:trPr>
          <w:trHeight w:val="668"/>
        </w:trPr>
        <w:tc>
          <w:tcPr>
            <w:tcW w:w="10232" w:type="dxa"/>
            <w:gridSpan w:val="5"/>
            <w:tcBorders>
              <w:top w:val="single" w:sz="12" w:space="0" w:color="000000"/>
            </w:tcBorders>
            <w:vAlign w:val="center"/>
          </w:tcPr>
          <w:p w14:paraId="52D9D2DE" w14:textId="77777777" w:rsidR="00AD6909" w:rsidRPr="00426AE1" w:rsidRDefault="00AD6909" w:rsidP="00212074">
            <w:pPr>
              <w:ind w:left="1735" w:hanging="1735"/>
              <w:jc w:val="both"/>
              <w:rPr>
                <w:rFonts w:ascii="Arial" w:hAnsi="Arial" w:cs="Arial"/>
                <w:bCs w:val="0"/>
                <w:sz w:val="18"/>
                <w:szCs w:val="18"/>
              </w:rPr>
            </w:pPr>
            <w:r w:rsidRPr="00426AE1"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  <w:t xml:space="preserve">Podstawa prawna: </w:t>
            </w:r>
            <w:r w:rsidRPr="00426AE1">
              <w:rPr>
                <w:rFonts w:ascii="Arial" w:hAnsi="Arial" w:cs="Arial"/>
                <w:b/>
                <w:i/>
                <w:color w:val="000000"/>
                <w:szCs w:val="18"/>
              </w:rPr>
              <w:t>a</w:t>
            </w:r>
            <w:r w:rsidRPr="00426AE1">
              <w:rPr>
                <w:rFonts w:ascii="Arial" w:hAnsi="Arial" w:cs="Arial"/>
                <w:b/>
                <w:szCs w:val="18"/>
              </w:rPr>
              <w:t>rt. 62 ust. 1 pkt 1</w:t>
            </w:r>
            <w:r w:rsidRPr="00426AE1">
              <w:rPr>
                <w:rFonts w:ascii="Arial" w:hAnsi="Arial" w:cs="Arial"/>
                <w:szCs w:val="18"/>
              </w:rPr>
              <w:t xml:space="preserve"> </w:t>
            </w:r>
            <w:r w:rsidRPr="00426AE1">
              <w:rPr>
                <w:rFonts w:ascii="Arial" w:hAnsi="Arial" w:cs="Arial"/>
                <w:sz w:val="18"/>
                <w:szCs w:val="18"/>
              </w:rPr>
              <w:t>ustawy z dnia 7 lipca 1994 roku - Prawo budowlane (Dz.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6AE1">
              <w:rPr>
                <w:rFonts w:ascii="Arial" w:hAnsi="Arial" w:cs="Arial"/>
                <w:sz w:val="18"/>
                <w:szCs w:val="18"/>
              </w:rPr>
              <w:t>U. 20</w:t>
            </w:r>
            <w:r>
              <w:rPr>
                <w:rFonts w:ascii="Arial" w:hAnsi="Arial" w:cs="Arial"/>
                <w:sz w:val="18"/>
                <w:szCs w:val="18"/>
              </w:rPr>
              <w:t>25</w:t>
            </w:r>
            <w:r w:rsidRPr="00426AE1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418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t.j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426AE1">
              <w:rPr>
                <w:rFonts w:ascii="Arial" w:hAnsi="Arial" w:cs="Arial"/>
                <w:sz w:val="18"/>
                <w:szCs w:val="18"/>
              </w:rPr>
              <w:t>),</w:t>
            </w:r>
          </w:p>
          <w:p w14:paraId="097B765A" w14:textId="77777777" w:rsidR="00AD6909" w:rsidRDefault="00AD6909" w:rsidP="00212074">
            <w:pPr>
              <w:spacing w:line="276" w:lineRule="auto"/>
              <w:rPr>
                <w:rFonts w:ascii="Arial" w:hAnsi="Arial" w:cs="Arial"/>
                <w:bCs w:val="0"/>
                <w:color w:val="000000"/>
                <w:sz w:val="18"/>
                <w:szCs w:val="18"/>
              </w:rPr>
            </w:pPr>
            <w:r w:rsidRPr="00426AE1">
              <w:rPr>
                <w:rFonts w:ascii="Arial" w:hAnsi="Arial" w:cs="Arial"/>
                <w:b/>
                <w:i/>
                <w:color w:val="000000"/>
                <w:szCs w:val="18"/>
              </w:rPr>
              <w:t>a</w:t>
            </w:r>
            <w:r w:rsidRPr="00426AE1">
              <w:rPr>
                <w:rFonts w:ascii="Arial" w:hAnsi="Arial" w:cs="Arial"/>
                <w:b/>
                <w:szCs w:val="18"/>
              </w:rPr>
              <w:t xml:space="preserve">rt. 23 ust. 1 </w:t>
            </w:r>
            <w:r w:rsidRPr="00426AE1">
              <w:rPr>
                <w:rFonts w:ascii="Arial" w:hAnsi="Arial" w:cs="Arial"/>
                <w:color w:val="000000"/>
                <w:sz w:val="18"/>
                <w:szCs w:val="18"/>
              </w:rPr>
              <w:t>ustawy z dnia 29 sierpnia 2014 r. o charakterystyce energetycznej budynków</w:t>
            </w:r>
            <w:r w:rsidRPr="00426AE1">
              <w:rPr>
                <w:rStyle w:val="h1"/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 w:rsidRPr="001C2405">
              <w:rPr>
                <w:rFonts w:ascii="Arial" w:hAnsi="Arial" w:cs="Arial"/>
                <w:color w:val="000000"/>
                <w:sz w:val="18"/>
                <w:szCs w:val="18"/>
              </w:rPr>
              <w:t>Dz. U. z 20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24.101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  <w:r w:rsidRPr="001C2405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j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 w:rsidRPr="001C2405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  <w:p w14:paraId="60781D28" w14:textId="77777777" w:rsidR="00AD6909" w:rsidRPr="00426AE1" w:rsidRDefault="00AD6909" w:rsidP="00212074">
            <w:pPr>
              <w:spacing w:line="276" w:lineRule="auto"/>
              <w:rPr>
                <w:rFonts w:ascii="Arial" w:hAnsi="Arial" w:cs="Arial"/>
                <w:b/>
                <w:bCs w:val="0"/>
                <w:i/>
                <w:color w:val="000000"/>
                <w:sz w:val="18"/>
                <w:szCs w:val="18"/>
              </w:rPr>
            </w:pPr>
            <w:r w:rsidRPr="00426AE1">
              <w:rPr>
                <w:rFonts w:ascii="Arial" w:hAnsi="Arial" w:cs="Arial"/>
                <w:color w:val="000000"/>
                <w:sz w:val="18"/>
                <w:szCs w:val="18"/>
              </w:rPr>
              <w:t xml:space="preserve">Rozporządzenie Ministra Infrastruktury i Rozwoju z dnia 17 lutego 2015 r. w sprawie wzorów protokołów </w:t>
            </w:r>
            <w:r w:rsidRPr="00426AE1">
              <w:rPr>
                <w:rFonts w:ascii="Arial" w:hAnsi="Arial" w:cs="Arial"/>
                <w:color w:val="000000"/>
                <w:sz w:val="18"/>
                <w:szCs w:val="18"/>
              </w:rPr>
              <w:br/>
              <w:t>z kontroli systemu ogrzewania lub systemu klimatyzacji (Dz.U. 20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  <w:r w:rsidRPr="00426AE1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513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t.j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426AE1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AD6909" w:rsidRPr="00426AE1" w14:paraId="557A8B16" w14:textId="77777777" w:rsidTr="00212074">
        <w:trPr>
          <w:trHeight w:val="454"/>
        </w:trPr>
        <w:tc>
          <w:tcPr>
            <w:tcW w:w="10232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C64E38E" w14:textId="77777777" w:rsidR="00AD6909" w:rsidRPr="00426AE1" w:rsidRDefault="00AD6909" w:rsidP="00AD6909">
            <w:pPr>
              <w:numPr>
                <w:ilvl w:val="0"/>
                <w:numId w:val="11"/>
              </w:numPr>
              <w:suppressAutoHyphens w:val="0"/>
              <w:ind w:left="578" w:hanging="578"/>
              <w:rPr>
                <w:rFonts w:ascii="Arial" w:hAnsi="Arial" w:cs="Arial"/>
                <w:b/>
                <w:bCs w:val="0"/>
                <w:i/>
                <w:sz w:val="22"/>
              </w:rPr>
            </w:pPr>
            <w:r w:rsidRPr="00426AE1">
              <w:rPr>
                <w:rFonts w:ascii="Arial" w:hAnsi="Arial" w:cs="Arial"/>
                <w:b/>
                <w:i/>
                <w:sz w:val="22"/>
              </w:rPr>
              <w:t>Zakres kontroli obejmuje sprawdzenie:</w:t>
            </w:r>
          </w:p>
        </w:tc>
      </w:tr>
      <w:tr w:rsidR="00AD6909" w:rsidRPr="00426AE1" w14:paraId="18D7DF66" w14:textId="77777777" w:rsidTr="00212074">
        <w:trPr>
          <w:trHeight w:val="1898"/>
        </w:trPr>
        <w:tc>
          <w:tcPr>
            <w:tcW w:w="10232" w:type="dxa"/>
            <w:gridSpan w:val="5"/>
            <w:tcBorders>
              <w:top w:val="single" w:sz="12" w:space="0" w:color="000000"/>
              <w:bottom w:val="single" w:sz="4" w:space="0" w:color="auto"/>
            </w:tcBorders>
            <w:vAlign w:val="center"/>
          </w:tcPr>
          <w:p w14:paraId="5936B64A" w14:textId="77777777" w:rsidR="00AD6909" w:rsidRPr="00426AE1" w:rsidRDefault="00AD6909" w:rsidP="00AD6909">
            <w:pPr>
              <w:numPr>
                <w:ilvl w:val="0"/>
                <w:numId w:val="10"/>
              </w:numPr>
              <w:suppressAutoHyphens w:val="0"/>
              <w:jc w:val="both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Wykonania zaleceń z poprzednich kontroli,</w:t>
            </w:r>
          </w:p>
          <w:p w14:paraId="22FC12EB" w14:textId="77777777" w:rsidR="00AD6909" w:rsidRPr="00426AE1" w:rsidRDefault="00AD6909" w:rsidP="00AD6909">
            <w:pPr>
              <w:numPr>
                <w:ilvl w:val="0"/>
                <w:numId w:val="10"/>
              </w:numPr>
              <w:suppressAutoHyphens w:val="0"/>
              <w:spacing w:before="60"/>
              <w:ind w:left="357" w:hanging="357"/>
              <w:jc w:val="both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Elementów budynku, budowli i instalacji narażonych na szkodliwe wpływy atmosferyczne i niszczące działania czynników występujących podczas użytkowania budynku, których uszkodzenia mogą powodować zagrożenie dla: bezpieczeństwa osób, środowiska oraz konstrukcji budynku,</w:t>
            </w:r>
          </w:p>
          <w:p w14:paraId="3B6E99A3" w14:textId="77777777" w:rsidR="00AD6909" w:rsidRPr="00426AE1" w:rsidRDefault="00AD6909" w:rsidP="00AD6909">
            <w:pPr>
              <w:numPr>
                <w:ilvl w:val="0"/>
                <w:numId w:val="10"/>
              </w:numPr>
              <w:suppressAutoHyphens w:val="0"/>
              <w:spacing w:before="60"/>
              <w:ind w:left="357" w:hanging="357"/>
              <w:jc w:val="both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Instalacji i urządzeń służących ochronie środowiska,</w:t>
            </w:r>
          </w:p>
          <w:p w14:paraId="1D08DB02" w14:textId="77777777" w:rsidR="00AD6909" w:rsidRPr="00426AE1" w:rsidRDefault="00AD6909" w:rsidP="00AD6909">
            <w:pPr>
              <w:numPr>
                <w:ilvl w:val="0"/>
                <w:numId w:val="10"/>
              </w:numPr>
              <w:suppressAutoHyphens w:val="0"/>
              <w:spacing w:before="60"/>
              <w:ind w:left="357" w:hanging="357"/>
              <w:jc w:val="both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Instalacji gazowych oraz przewodów kominowych (dymowych, spalinowych, wentylacyjnych).</w:t>
            </w:r>
          </w:p>
          <w:p w14:paraId="77C69891" w14:textId="77777777" w:rsidR="00AD6909" w:rsidRPr="00426AE1" w:rsidRDefault="00AD6909" w:rsidP="00212074">
            <w:pPr>
              <w:spacing w:before="60"/>
              <w:jc w:val="both"/>
              <w:rPr>
                <w:rFonts w:ascii="Arial" w:hAnsi="Arial" w:cs="Arial"/>
              </w:rPr>
            </w:pPr>
          </w:p>
        </w:tc>
      </w:tr>
      <w:tr w:rsidR="00AD6909" w:rsidRPr="00426AE1" w14:paraId="2857EF00" w14:textId="77777777" w:rsidTr="00212074">
        <w:trPr>
          <w:trHeight w:val="567"/>
        </w:trPr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151C" w14:textId="77777777" w:rsidR="00AD6909" w:rsidRPr="00426AE1" w:rsidRDefault="00AD6909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>Data kontroli:</w:t>
            </w: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B0D5" w14:textId="77777777" w:rsidR="00AD6909" w:rsidRPr="00426AE1" w:rsidRDefault="00AD6909" w:rsidP="00212074">
            <w:pPr>
              <w:rPr>
                <w:rFonts w:ascii="Arial" w:hAnsi="Arial" w:cs="Arial"/>
                <w:bCs w:val="0"/>
                <w:vertAlign w:val="subscript"/>
              </w:rPr>
            </w:pPr>
            <w:r w:rsidRPr="00426AE1">
              <w:rPr>
                <w:rFonts w:ascii="Arial" w:hAnsi="Arial" w:cs="Arial"/>
                <w:vertAlign w:val="subscript"/>
              </w:rPr>
              <w:t>…………….………………………………….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CB72A" w14:textId="77777777" w:rsidR="00AD6909" w:rsidRPr="00426AE1" w:rsidRDefault="00AD6909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>Data następnej kontroli: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BB3A6" w14:textId="77777777" w:rsidR="00AD6909" w:rsidRPr="00426AE1" w:rsidRDefault="00AD6909" w:rsidP="00212074">
            <w:pPr>
              <w:jc w:val="both"/>
              <w:rPr>
                <w:rFonts w:ascii="Arial" w:hAnsi="Arial" w:cs="Arial"/>
                <w:bCs w:val="0"/>
                <w:vertAlign w:val="subscript"/>
              </w:rPr>
            </w:pPr>
            <w:r w:rsidRPr="00426AE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6AE1">
              <w:rPr>
                <w:rFonts w:ascii="Arial" w:hAnsi="Arial" w:cs="Arial"/>
                <w:sz w:val="18"/>
                <w:szCs w:val="18"/>
                <w:vertAlign w:val="subscript"/>
              </w:rPr>
              <w:t>…………………………………………………….</w:t>
            </w:r>
          </w:p>
        </w:tc>
      </w:tr>
      <w:tr w:rsidR="00AD6909" w:rsidRPr="00426AE1" w14:paraId="438D964B" w14:textId="77777777" w:rsidTr="00212074">
        <w:trPr>
          <w:trHeight w:val="850"/>
        </w:trPr>
        <w:tc>
          <w:tcPr>
            <w:tcW w:w="2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78AB0A" w14:textId="77777777" w:rsidR="00AD6909" w:rsidRPr="00426AE1" w:rsidRDefault="00AD6909" w:rsidP="00212074">
            <w:pPr>
              <w:ind w:left="34"/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>Skład zespołu przeprowadzającego kontrolę:</w:t>
            </w: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688E2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imię, nazwisko,</w:t>
            </w:r>
          </w:p>
          <w:p w14:paraId="6CFE0F4E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nr uprawnień budowlanych, przynależność do OIIB,</w:t>
            </w:r>
          </w:p>
          <w:p w14:paraId="699E0EEE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/</w:t>
            </w:r>
            <w:r w:rsidRPr="00426AE1">
              <w:rPr>
                <w:rFonts w:ascii="Arial" w:hAnsi="Arial" w:cs="Arial"/>
                <w:i/>
              </w:rPr>
              <w:t>br. budowlana</w:t>
            </w:r>
            <w:r w:rsidRPr="00426AE1">
              <w:rPr>
                <w:rFonts w:ascii="Arial" w:hAnsi="Arial" w:cs="Arial"/>
              </w:rPr>
              <w:t>/</w:t>
            </w:r>
          </w:p>
        </w:tc>
        <w:tc>
          <w:tcPr>
            <w:tcW w:w="5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BA5E" w14:textId="77777777" w:rsidR="00AD6909" w:rsidRPr="00426AE1" w:rsidRDefault="00AD6909" w:rsidP="00212074">
            <w:pPr>
              <w:spacing w:before="180" w:line="360" w:lineRule="auto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……………………………………………………………………………………………………………………………………</w:t>
            </w:r>
          </w:p>
        </w:tc>
      </w:tr>
      <w:tr w:rsidR="00AD6909" w:rsidRPr="00426AE1" w14:paraId="3D5B7510" w14:textId="77777777" w:rsidTr="00212074">
        <w:trPr>
          <w:trHeight w:val="850"/>
        </w:trPr>
        <w:tc>
          <w:tcPr>
            <w:tcW w:w="21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CB95B0" w14:textId="77777777" w:rsidR="00AD6909" w:rsidRPr="00426AE1" w:rsidRDefault="00AD6909" w:rsidP="00212074">
            <w:pPr>
              <w:ind w:left="34"/>
              <w:rPr>
                <w:rFonts w:ascii="Arial" w:hAnsi="Arial" w:cs="Arial"/>
                <w:bCs w:val="0"/>
              </w:rPr>
            </w:pP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A3DA2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imię, nazwisko,</w:t>
            </w:r>
          </w:p>
          <w:p w14:paraId="0F5B2847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nr uprawnień budowlanych,</w:t>
            </w:r>
          </w:p>
          <w:p w14:paraId="3724D6A8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przynależność do OIIB,</w:t>
            </w:r>
          </w:p>
          <w:p w14:paraId="1B4BB19E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/</w:t>
            </w:r>
            <w:r w:rsidRPr="00426AE1">
              <w:rPr>
                <w:rFonts w:ascii="Arial" w:hAnsi="Arial" w:cs="Arial"/>
                <w:i/>
              </w:rPr>
              <w:t>br. sanitarna</w:t>
            </w:r>
            <w:r w:rsidRPr="00426AE1">
              <w:rPr>
                <w:rFonts w:ascii="Arial" w:hAnsi="Arial" w:cs="Arial"/>
              </w:rPr>
              <w:t>/</w:t>
            </w:r>
          </w:p>
        </w:tc>
        <w:tc>
          <w:tcPr>
            <w:tcW w:w="5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B1EC" w14:textId="77777777" w:rsidR="00AD6909" w:rsidRPr="00426AE1" w:rsidRDefault="00AD6909" w:rsidP="00212074">
            <w:pPr>
              <w:spacing w:before="180" w:line="360" w:lineRule="auto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……………………………………………………………………………………………………………………………………</w:t>
            </w:r>
          </w:p>
        </w:tc>
      </w:tr>
      <w:tr w:rsidR="00AD6909" w:rsidRPr="00426AE1" w14:paraId="5070461F" w14:textId="77777777" w:rsidTr="00212074">
        <w:trPr>
          <w:trHeight w:val="850"/>
        </w:trPr>
        <w:tc>
          <w:tcPr>
            <w:tcW w:w="21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6C7D7" w14:textId="77777777" w:rsidR="00AD6909" w:rsidRPr="00426AE1" w:rsidRDefault="00AD6909" w:rsidP="00212074">
            <w:pPr>
              <w:ind w:left="34"/>
              <w:rPr>
                <w:rFonts w:ascii="Arial" w:hAnsi="Arial" w:cs="Arial"/>
                <w:bCs w:val="0"/>
              </w:rPr>
            </w:pP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8BED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imię, nazwisko,</w:t>
            </w:r>
          </w:p>
          <w:p w14:paraId="06FDD0A7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nr uprawnień budowlanych,</w:t>
            </w:r>
          </w:p>
          <w:p w14:paraId="523A4A11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przynależność do OIIB,</w:t>
            </w:r>
          </w:p>
          <w:p w14:paraId="21385F3F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/</w:t>
            </w:r>
            <w:r w:rsidRPr="00426AE1">
              <w:rPr>
                <w:rFonts w:ascii="Arial" w:hAnsi="Arial" w:cs="Arial"/>
                <w:i/>
              </w:rPr>
              <w:t>br. elektryczna</w:t>
            </w:r>
            <w:r w:rsidRPr="00426AE1">
              <w:rPr>
                <w:rFonts w:ascii="Arial" w:hAnsi="Arial" w:cs="Arial"/>
              </w:rPr>
              <w:t>/</w:t>
            </w:r>
          </w:p>
        </w:tc>
        <w:tc>
          <w:tcPr>
            <w:tcW w:w="5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AB0A" w14:textId="77777777" w:rsidR="00AD6909" w:rsidRPr="00426AE1" w:rsidRDefault="00AD6909" w:rsidP="00212074">
            <w:pPr>
              <w:spacing w:before="180" w:line="360" w:lineRule="auto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……………………………………………………………………………………………………………………………………</w:t>
            </w:r>
          </w:p>
        </w:tc>
      </w:tr>
      <w:tr w:rsidR="00AD6909" w:rsidRPr="00426AE1" w14:paraId="4A0CE063" w14:textId="77777777" w:rsidTr="00212074">
        <w:trPr>
          <w:trHeight w:val="567"/>
        </w:trPr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7E3EE288" w14:textId="77777777" w:rsidR="00AD6909" w:rsidRPr="00426AE1" w:rsidRDefault="00AD6909" w:rsidP="00212074">
            <w:pPr>
              <w:ind w:left="34"/>
              <w:rPr>
                <w:rFonts w:ascii="Arial" w:hAnsi="Arial" w:cs="Arial"/>
                <w:bCs w:val="0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Przy  udziale przedstawiciela</w:t>
            </w:r>
          </w:p>
          <w:p w14:paraId="4D85825A" w14:textId="77777777" w:rsidR="00AD6909" w:rsidRPr="00426AE1" w:rsidRDefault="00AD6909" w:rsidP="00212074">
            <w:pPr>
              <w:ind w:left="34"/>
              <w:rPr>
                <w:rFonts w:ascii="Arial" w:hAnsi="Arial" w:cs="Arial"/>
                <w:bCs w:val="0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Administratora</w:t>
            </w:r>
          </w:p>
        </w:tc>
        <w:tc>
          <w:tcPr>
            <w:tcW w:w="8119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15E695C8" w14:textId="77777777" w:rsidR="00AD6909" w:rsidRPr="00426AE1" w:rsidRDefault="00AD6909" w:rsidP="00212074">
            <w:pPr>
              <w:spacing w:before="120"/>
              <w:ind w:left="34"/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</w:t>
            </w:r>
          </w:p>
        </w:tc>
      </w:tr>
      <w:tr w:rsidR="00AD6909" w:rsidRPr="00426AE1" w14:paraId="58620478" w14:textId="77777777" w:rsidTr="00212074">
        <w:trPr>
          <w:trHeight w:val="454"/>
        </w:trPr>
        <w:tc>
          <w:tcPr>
            <w:tcW w:w="10232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B0921C9" w14:textId="77777777" w:rsidR="00AD6909" w:rsidRPr="00426AE1" w:rsidRDefault="00AD6909" w:rsidP="00AD6909">
            <w:pPr>
              <w:numPr>
                <w:ilvl w:val="0"/>
                <w:numId w:val="11"/>
              </w:numPr>
              <w:suppressAutoHyphens w:val="0"/>
              <w:ind w:left="459" w:hanging="437"/>
              <w:rPr>
                <w:rFonts w:ascii="Arial" w:hAnsi="Arial" w:cs="Arial"/>
                <w:b/>
                <w:bCs w:val="0"/>
                <w:i/>
                <w:sz w:val="22"/>
              </w:rPr>
            </w:pPr>
            <w:r w:rsidRPr="00426AE1">
              <w:rPr>
                <w:rFonts w:ascii="Arial" w:hAnsi="Arial" w:cs="Arial"/>
                <w:b/>
                <w:i/>
                <w:sz w:val="22"/>
              </w:rPr>
              <w:t>Informacje ogólne o obiekcie budowlanym:</w:t>
            </w:r>
          </w:p>
        </w:tc>
      </w:tr>
      <w:tr w:rsidR="00AD6909" w:rsidRPr="00426AE1" w14:paraId="4B48C72C" w14:textId="77777777" w:rsidTr="00212074">
        <w:trPr>
          <w:trHeight w:val="567"/>
        </w:trPr>
        <w:tc>
          <w:tcPr>
            <w:tcW w:w="2113" w:type="dxa"/>
            <w:vAlign w:val="center"/>
          </w:tcPr>
          <w:p w14:paraId="43525186" w14:textId="77777777" w:rsidR="00AD6909" w:rsidRPr="00426AE1" w:rsidRDefault="00AD6909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  <w:sz w:val="18"/>
              </w:rPr>
              <w:lastRenderedPageBreak/>
              <w:t>Pozwolenie na użytkowanie</w:t>
            </w:r>
          </w:p>
        </w:tc>
        <w:tc>
          <w:tcPr>
            <w:tcW w:w="2573" w:type="dxa"/>
            <w:vAlign w:val="center"/>
          </w:tcPr>
          <w:p w14:paraId="480E6B07" w14:textId="77777777" w:rsidR="00AD6909" w:rsidRPr="00426AE1" w:rsidRDefault="00AD6909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44"/>
              </w:rPr>
              <w:t xml:space="preserve">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  <w:sz w:val="22"/>
              </w:rPr>
              <w:t>TAK</w:t>
            </w:r>
            <w:r w:rsidRPr="00426AE1">
              <w:rPr>
                <w:rFonts w:ascii="Arial" w:hAnsi="Arial" w:cs="Arial"/>
              </w:rPr>
              <w:t xml:space="preserve">    </w:t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  <w:sz w:val="22"/>
              </w:rPr>
              <w:t>NIE</w:t>
            </w:r>
          </w:p>
        </w:tc>
        <w:tc>
          <w:tcPr>
            <w:tcW w:w="2549" w:type="dxa"/>
            <w:gridSpan w:val="2"/>
            <w:vAlign w:val="center"/>
          </w:tcPr>
          <w:p w14:paraId="6C2CD437" w14:textId="77777777" w:rsidR="00AD6909" w:rsidRPr="00426AE1" w:rsidRDefault="00AD6909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>Rok budowy</w:t>
            </w:r>
          </w:p>
        </w:tc>
        <w:tc>
          <w:tcPr>
            <w:tcW w:w="2997" w:type="dxa"/>
            <w:vAlign w:val="center"/>
          </w:tcPr>
          <w:p w14:paraId="0ED638AC" w14:textId="77777777" w:rsidR="00AD6909" w:rsidRPr="00426AE1" w:rsidRDefault="00AD6909" w:rsidP="00212074">
            <w:pPr>
              <w:spacing w:before="12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</w:t>
            </w:r>
          </w:p>
        </w:tc>
      </w:tr>
      <w:tr w:rsidR="00AD6909" w:rsidRPr="00426AE1" w14:paraId="7BA55B4A" w14:textId="77777777" w:rsidTr="00212074">
        <w:trPr>
          <w:trHeight w:val="567"/>
        </w:trPr>
        <w:tc>
          <w:tcPr>
            <w:tcW w:w="2113" w:type="dxa"/>
            <w:vAlign w:val="center"/>
          </w:tcPr>
          <w:p w14:paraId="420DAEAA" w14:textId="77777777" w:rsidR="00AD6909" w:rsidRPr="00426AE1" w:rsidRDefault="00AD6909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 xml:space="preserve">Powierzchnia  zabudowy </w:t>
            </w:r>
          </w:p>
        </w:tc>
        <w:tc>
          <w:tcPr>
            <w:tcW w:w="2573" w:type="dxa"/>
            <w:tcBorders>
              <w:right w:val="single" w:sz="4" w:space="0" w:color="auto"/>
            </w:tcBorders>
            <w:vAlign w:val="center"/>
          </w:tcPr>
          <w:p w14:paraId="21F274C5" w14:textId="77777777" w:rsidR="00AD6909" w:rsidRPr="00426AE1" w:rsidRDefault="00AD6909" w:rsidP="00212074">
            <w:pPr>
              <w:spacing w:before="120"/>
              <w:rPr>
                <w:rFonts w:ascii="Arial" w:hAnsi="Arial" w:cs="Arial"/>
                <w:vertAlign w:val="superscript"/>
              </w:rPr>
            </w:pPr>
            <w:r w:rsidRPr="00426AE1">
              <w:rPr>
                <w:rFonts w:ascii="Arial" w:hAnsi="Arial" w:cs="Arial"/>
                <w:vertAlign w:val="superscript"/>
              </w:rPr>
              <w:t xml:space="preserve">  </w:t>
            </w:r>
            <w:r w:rsidRPr="00426AE1">
              <w:rPr>
                <w:rFonts w:ascii="Arial" w:hAnsi="Arial" w:cs="Arial"/>
              </w:rPr>
              <w:t>…………………………m</w:t>
            </w:r>
            <w:r w:rsidRPr="00426AE1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2549" w:type="dxa"/>
            <w:gridSpan w:val="2"/>
            <w:tcBorders>
              <w:right w:val="single" w:sz="4" w:space="0" w:color="auto"/>
            </w:tcBorders>
            <w:vAlign w:val="center"/>
          </w:tcPr>
          <w:p w14:paraId="6D766834" w14:textId="77777777" w:rsidR="00AD6909" w:rsidRPr="00426AE1" w:rsidRDefault="00AD6909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>Powierzchnia użytkowa</w:t>
            </w:r>
          </w:p>
        </w:tc>
        <w:tc>
          <w:tcPr>
            <w:tcW w:w="2997" w:type="dxa"/>
            <w:tcBorders>
              <w:left w:val="single" w:sz="4" w:space="0" w:color="auto"/>
            </w:tcBorders>
            <w:vAlign w:val="center"/>
          </w:tcPr>
          <w:p w14:paraId="72888D65" w14:textId="77777777" w:rsidR="00AD6909" w:rsidRPr="00426AE1" w:rsidRDefault="00AD6909" w:rsidP="00212074">
            <w:pPr>
              <w:spacing w:before="240"/>
              <w:rPr>
                <w:rFonts w:ascii="Arial" w:hAnsi="Arial" w:cs="Arial"/>
                <w:vertAlign w:val="superscript"/>
              </w:rPr>
            </w:pPr>
            <w:r w:rsidRPr="00426AE1">
              <w:rPr>
                <w:rFonts w:ascii="Arial" w:hAnsi="Arial" w:cs="Arial"/>
                <w:vertAlign w:val="superscript"/>
              </w:rPr>
              <w:t xml:space="preserve"> </w:t>
            </w:r>
            <w:r w:rsidRPr="00426AE1">
              <w:rPr>
                <w:rFonts w:ascii="Arial" w:hAnsi="Arial" w:cs="Arial"/>
              </w:rPr>
              <w:t>………………………………m</w:t>
            </w:r>
            <w:r w:rsidRPr="00426AE1">
              <w:rPr>
                <w:rFonts w:ascii="Arial" w:hAnsi="Arial" w:cs="Arial"/>
                <w:vertAlign w:val="superscript"/>
              </w:rPr>
              <w:t>2</w:t>
            </w:r>
          </w:p>
        </w:tc>
      </w:tr>
    </w:tbl>
    <w:p w14:paraId="11AC32FA" w14:textId="77777777" w:rsidR="00AD6909" w:rsidRDefault="00AD6909" w:rsidP="00AD6909"/>
    <w:p w14:paraId="162C557F" w14:textId="77777777" w:rsidR="00AD6909" w:rsidRDefault="00AD6909" w:rsidP="00AD6909"/>
    <w:tbl>
      <w:tblPr>
        <w:tblW w:w="10232" w:type="dxa"/>
        <w:tblInd w:w="-8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1"/>
        <w:gridCol w:w="1582"/>
        <w:gridCol w:w="133"/>
        <w:gridCol w:w="8"/>
        <w:gridCol w:w="2432"/>
        <w:gridCol w:w="382"/>
        <w:gridCol w:w="37"/>
        <w:gridCol w:w="12"/>
        <w:gridCol w:w="477"/>
        <w:gridCol w:w="1641"/>
        <w:gridCol w:w="1112"/>
        <w:gridCol w:w="960"/>
        <w:gridCol w:w="26"/>
        <w:gridCol w:w="899"/>
      </w:tblGrid>
      <w:tr w:rsidR="00AD6909" w:rsidRPr="00426AE1" w14:paraId="1059FDDF" w14:textId="77777777" w:rsidTr="00212074">
        <w:trPr>
          <w:trHeight w:val="567"/>
        </w:trPr>
        <w:tc>
          <w:tcPr>
            <w:tcW w:w="2113" w:type="dxa"/>
            <w:gridSpan w:val="2"/>
            <w:tcBorders>
              <w:right w:val="single" w:sz="4" w:space="0" w:color="auto"/>
            </w:tcBorders>
            <w:vAlign w:val="center"/>
          </w:tcPr>
          <w:p w14:paraId="3DD8B736" w14:textId="77777777" w:rsidR="00AD6909" w:rsidRPr="00426AE1" w:rsidRDefault="00AD6909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>Funkcja obiektu:</w:t>
            </w:r>
          </w:p>
        </w:tc>
        <w:tc>
          <w:tcPr>
            <w:tcW w:w="2573" w:type="dxa"/>
            <w:gridSpan w:val="3"/>
            <w:tcBorders>
              <w:left w:val="single" w:sz="4" w:space="0" w:color="auto"/>
            </w:tcBorders>
            <w:vAlign w:val="center"/>
          </w:tcPr>
          <w:p w14:paraId="3DF976CC" w14:textId="77777777" w:rsidR="00AD6909" w:rsidRPr="00426AE1" w:rsidRDefault="00AD6909" w:rsidP="00212074">
            <w:pPr>
              <w:spacing w:before="12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</w:t>
            </w:r>
          </w:p>
        </w:tc>
        <w:tc>
          <w:tcPr>
            <w:tcW w:w="2549" w:type="dxa"/>
            <w:gridSpan w:val="5"/>
            <w:tcBorders>
              <w:right w:val="single" w:sz="4" w:space="0" w:color="auto"/>
            </w:tcBorders>
            <w:vAlign w:val="center"/>
          </w:tcPr>
          <w:p w14:paraId="264F4455" w14:textId="77777777" w:rsidR="00AD6909" w:rsidRPr="00426AE1" w:rsidRDefault="00AD6909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>Garnizon</w:t>
            </w:r>
          </w:p>
        </w:tc>
        <w:tc>
          <w:tcPr>
            <w:tcW w:w="2997" w:type="dxa"/>
            <w:gridSpan w:val="4"/>
            <w:tcBorders>
              <w:left w:val="single" w:sz="4" w:space="0" w:color="auto"/>
            </w:tcBorders>
            <w:vAlign w:val="center"/>
          </w:tcPr>
          <w:p w14:paraId="49FD2AA6" w14:textId="77777777" w:rsidR="00AD6909" w:rsidRPr="00426AE1" w:rsidRDefault="00AD6909" w:rsidP="00212074">
            <w:pPr>
              <w:spacing w:before="12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………………………………….</w:t>
            </w:r>
          </w:p>
        </w:tc>
      </w:tr>
      <w:tr w:rsidR="00AD6909" w:rsidRPr="00426AE1" w14:paraId="5D2B921B" w14:textId="77777777" w:rsidTr="00212074">
        <w:trPr>
          <w:trHeight w:val="567"/>
        </w:trPr>
        <w:tc>
          <w:tcPr>
            <w:tcW w:w="2113" w:type="dxa"/>
            <w:gridSpan w:val="2"/>
            <w:tcBorders>
              <w:right w:val="single" w:sz="4" w:space="0" w:color="auto"/>
            </w:tcBorders>
            <w:vAlign w:val="center"/>
          </w:tcPr>
          <w:p w14:paraId="676D0623" w14:textId="77777777" w:rsidR="00AD6909" w:rsidRPr="00426AE1" w:rsidRDefault="00AD6909" w:rsidP="00212074">
            <w:pPr>
              <w:rPr>
                <w:rFonts w:ascii="Arial" w:hAnsi="Arial" w:cs="Arial"/>
                <w:noProof/>
                <w:sz w:val="16"/>
                <w:szCs w:val="16"/>
              </w:rPr>
            </w:pPr>
            <w:r w:rsidRPr="00426AE1">
              <w:rPr>
                <w:rFonts w:ascii="Arial" w:hAnsi="Arial" w:cs="Arial"/>
                <w:sz w:val="16"/>
              </w:rPr>
              <w:t>Obiekt użytkowany zgodnie z przeznaczeniem</w:t>
            </w:r>
          </w:p>
        </w:tc>
        <w:tc>
          <w:tcPr>
            <w:tcW w:w="2573" w:type="dxa"/>
            <w:gridSpan w:val="3"/>
            <w:tcBorders>
              <w:left w:val="single" w:sz="4" w:space="0" w:color="auto"/>
            </w:tcBorders>
            <w:vAlign w:val="center"/>
          </w:tcPr>
          <w:p w14:paraId="5C915A69" w14:textId="77777777" w:rsidR="00AD6909" w:rsidRPr="00426AE1" w:rsidRDefault="00AD6909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44"/>
              </w:rPr>
              <w:t xml:space="preserve">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  <w:sz w:val="22"/>
              </w:rPr>
              <w:t>TAK</w:t>
            </w:r>
            <w:r w:rsidRPr="00426AE1">
              <w:rPr>
                <w:rFonts w:ascii="Arial" w:hAnsi="Arial" w:cs="Arial"/>
              </w:rPr>
              <w:t xml:space="preserve">    </w:t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  <w:sz w:val="22"/>
              </w:rPr>
              <w:t>NIE</w:t>
            </w:r>
          </w:p>
        </w:tc>
        <w:tc>
          <w:tcPr>
            <w:tcW w:w="2549" w:type="dxa"/>
            <w:gridSpan w:val="5"/>
            <w:tcBorders>
              <w:right w:val="single" w:sz="4" w:space="0" w:color="auto"/>
            </w:tcBorders>
            <w:vAlign w:val="center"/>
          </w:tcPr>
          <w:p w14:paraId="4F4644FC" w14:textId="77777777" w:rsidR="00AD6909" w:rsidRPr="00426AE1" w:rsidRDefault="00AD6909" w:rsidP="00212074">
            <w:pPr>
              <w:ind w:left="67"/>
              <w:rPr>
                <w:rFonts w:ascii="Arial" w:hAnsi="Arial" w:cs="Arial"/>
                <w:noProof/>
              </w:rPr>
            </w:pPr>
            <w:r w:rsidRPr="00426AE1">
              <w:rPr>
                <w:rFonts w:ascii="Arial" w:hAnsi="Arial" w:cs="Arial"/>
                <w:noProof/>
              </w:rPr>
              <w:t>Obiekt objęty opieką konserwatorską</w:t>
            </w:r>
          </w:p>
        </w:tc>
        <w:tc>
          <w:tcPr>
            <w:tcW w:w="2997" w:type="dxa"/>
            <w:gridSpan w:val="4"/>
            <w:tcBorders>
              <w:left w:val="single" w:sz="4" w:space="0" w:color="auto"/>
            </w:tcBorders>
            <w:vAlign w:val="center"/>
          </w:tcPr>
          <w:p w14:paraId="55D16564" w14:textId="77777777" w:rsidR="00AD6909" w:rsidRPr="00426AE1" w:rsidRDefault="00AD6909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44"/>
              </w:rPr>
              <w:t xml:space="preserve">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  <w:sz w:val="22"/>
              </w:rPr>
              <w:t>TAK</w:t>
            </w:r>
            <w:r w:rsidRPr="00426AE1">
              <w:rPr>
                <w:rFonts w:ascii="Arial" w:hAnsi="Arial" w:cs="Arial"/>
              </w:rPr>
              <w:t xml:space="preserve">    </w:t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  <w:sz w:val="22"/>
              </w:rPr>
              <w:t>NIE</w:t>
            </w:r>
          </w:p>
        </w:tc>
      </w:tr>
      <w:tr w:rsidR="00AD6909" w:rsidRPr="00426AE1" w14:paraId="18BE3E32" w14:textId="77777777" w:rsidTr="00212074">
        <w:trPr>
          <w:trHeight w:val="567"/>
        </w:trPr>
        <w:tc>
          <w:tcPr>
            <w:tcW w:w="2113" w:type="dxa"/>
            <w:gridSpan w:val="2"/>
            <w:tcBorders>
              <w:right w:val="single" w:sz="4" w:space="0" w:color="auto"/>
            </w:tcBorders>
            <w:vAlign w:val="center"/>
          </w:tcPr>
          <w:p w14:paraId="6B90FB69" w14:textId="77777777" w:rsidR="00AD6909" w:rsidRPr="00426AE1" w:rsidRDefault="00AD6909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>Kubatura</w:t>
            </w:r>
          </w:p>
        </w:tc>
        <w:tc>
          <w:tcPr>
            <w:tcW w:w="2573" w:type="dxa"/>
            <w:gridSpan w:val="3"/>
            <w:tcBorders>
              <w:left w:val="single" w:sz="4" w:space="0" w:color="auto"/>
            </w:tcBorders>
            <w:vAlign w:val="center"/>
          </w:tcPr>
          <w:p w14:paraId="3409D0AC" w14:textId="77777777" w:rsidR="00AD6909" w:rsidRPr="00426AE1" w:rsidRDefault="00AD6909" w:rsidP="00212074">
            <w:pPr>
              <w:spacing w:before="120"/>
              <w:rPr>
                <w:rFonts w:ascii="Arial" w:hAnsi="Arial" w:cs="Arial"/>
                <w:vertAlign w:val="superscript"/>
              </w:rPr>
            </w:pPr>
            <w:r w:rsidRPr="00426AE1">
              <w:rPr>
                <w:rFonts w:ascii="Arial" w:hAnsi="Arial" w:cs="Arial"/>
                <w:vertAlign w:val="superscript"/>
              </w:rPr>
              <w:t xml:space="preserve">   </w:t>
            </w:r>
            <w:r w:rsidRPr="00426AE1">
              <w:rPr>
                <w:rFonts w:ascii="Arial" w:hAnsi="Arial" w:cs="Arial"/>
              </w:rPr>
              <w:t>…………………………m</w:t>
            </w:r>
            <w:r w:rsidRPr="00426AE1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2549" w:type="dxa"/>
            <w:gridSpan w:val="5"/>
            <w:tcBorders>
              <w:right w:val="single" w:sz="4" w:space="0" w:color="auto"/>
            </w:tcBorders>
            <w:vAlign w:val="center"/>
          </w:tcPr>
          <w:p w14:paraId="7797351E" w14:textId="77777777" w:rsidR="00AD6909" w:rsidRPr="00426AE1" w:rsidRDefault="00AD6909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 xml:space="preserve">Wysokość / ilość </w:t>
            </w:r>
            <w:proofErr w:type="spellStart"/>
            <w:r w:rsidRPr="00426AE1">
              <w:rPr>
                <w:rFonts w:ascii="Arial" w:hAnsi="Arial" w:cs="Arial"/>
              </w:rPr>
              <w:t>kondygn</w:t>
            </w:r>
            <w:proofErr w:type="spellEnd"/>
            <w:r w:rsidRPr="00426AE1">
              <w:rPr>
                <w:rFonts w:ascii="Arial" w:hAnsi="Arial" w:cs="Arial"/>
              </w:rPr>
              <w:t>.</w:t>
            </w:r>
          </w:p>
        </w:tc>
        <w:tc>
          <w:tcPr>
            <w:tcW w:w="2997" w:type="dxa"/>
            <w:gridSpan w:val="4"/>
            <w:tcBorders>
              <w:left w:val="single" w:sz="4" w:space="0" w:color="auto"/>
            </w:tcBorders>
            <w:vAlign w:val="center"/>
          </w:tcPr>
          <w:p w14:paraId="7EDDA98B" w14:textId="77777777" w:rsidR="00AD6909" w:rsidRPr="00426AE1" w:rsidRDefault="00AD6909" w:rsidP="00212074">
            <w:pPr>
              <w:spacing w:before="12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…………………. m / …………</w:t>
            </w:r>
          </w:p>
        </w:tc>
      </w:tr>
      <w:tr w:rsidR="00AD6909" w:rsidRPr="00426AE1" w14:paraId="15AA6A28" w14:textId="77777777" w:rsidTr="00212074">
        <w:trPr>
          <w:trHeight w:val="567"/>
        </w:trPr>
        <w:tc>
          <w:tcPr>
            <w:tcW w:w="2113" w:type="dxa"/>
            <w:gridSpan w:val="2"/>
            <w:tcBorders>
              <w:right w:val="single" w:sz="4" w:space="0" w:color="auto"/>
            </w:tcBorders>
            <w:vAlign w:val="center"/>
          </w:tcPr>
          <w:p w14:paraId="5564D203" w14:textId="77777777" w:rsidR="00AD6909" w:rsidRPr="00426AE1" w:rsidRDefault="00AD6909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>Strefa ochronna</w:t>
            </w:r>
          </w:p>
        </w:tc>
        <w:tc>
          <w:tcPr>
            <w:tcW w:w="8119" w:type="dxa"/>
            <w:gridSpan w:val="12"/>
            <w:tcBorders>
              <w:left w:val="single" w:sz="4" w:space="0" w:color="auto"/>
            </w:tcBorders>
            <w:vAlign w:val="center"/>
          </w:tcPr>
          <w:p w14:paraId="17D9B2BB" w14:textId="77777777" w:rsidR="00AD6909" w:rsidRPr="00426AE1" w:rsidRDefault="00AD6909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wymagana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nie wymagana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ustanowiona 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nie ustanowiona</w:t>
            </w:r>
          </w:p>
        </w:tc>
      </w:tr>
      <w:tr w:rsidR="00AD6909" w:rsidRPr="00426AE1" w14:paraId="648A66E6" w14:textId="77777777" w:rsidTr="00212074">
        <w:trPr>
          <w:trHeight w:val="567"/>
        </w:trPr>
        <w:tc>
          <w:tcPr>
            <w:tcW w:w="2113" w:type="dxa"/>
            <w:gridSpan w:val="2"/>
            <w:tcBorders>
              <w:right w:val="single" w:sz="4" w:space="0" w:color="auto"/>
            </w:tcBorders>
            <w:vAlign w:val="center"/>
          </w:tcPr>
          <w:p w14:paraId="45B7392D" w14:textId="77777777" w:rsidR="00AD6909" w:rsidRPr="00426AE1" w:rsidRDefault="00AD6909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>Obszar ograniczonego użytkowania</w:t>
            </w:r>
          </w:p>
        </w:tc>
        <w:tc>
          <w:tcPr>
            <w:tcW w:w="8119" w:type="dxa"/>
            <w:gridSpan w:val="12"/>
            <w:tcBorders>
              <w:left w:val="single" w:sz="4" w:space="0" w:color="auto"/>
            </w:tcBorders>
            <w:vAlign w:val="center"/>
          </w:tcPr>
          <w:p w14:paraId="2119597A" w14:textId="77777777" w:rsidR="00AD6909" w:rsidRPr="00426AE1" w:rsidRDefault="00AD6909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wymagany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nie wymagany 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ustanowiony 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nie ustanowiony</w:t>
            </w:r>
          </w:p>
        </w:tc>
      </w:tr>
      <w:tr w:rsidR="00AD6909" w:rsidRPr="00426AE1" w14:paraId="1E9A871A" w14:textId="77777777" w:rsidTr="00212074">
        <w:trPr>
          <w:trHeight w:val="984"/>
        </w:trPr>
        <w:tc>
          <w:tcPr>
            <w:tcW w:w="2113" w:type="dxa"/>
            <w:gridSpan w:val="2"/>
            <w:vAlign w:val="center"/>
          </w:tcPr>
          <w:p w14:paraId="2C9A6DA2" w14:textId="77777777" w:rsidR="00AD6909" w:rsidRPr="00426AE1" w:rsidRDefault="00AD6909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 xml:space="preserve">Rodzaj konstrukcji </w:t>
            </w:r>
          </w:p>
        </w:tc>
        <w:tc>
          <w:tcPr>
            <w:tcW w:w="8119" w:type="dxa"/>
            <w:gridSpan w:val="12"/>
          </w:tcPr>
          <w:p w14:paraId="3B6C9ECB" w14:textId="77777777" w:rsidR="00AD6909" w:rsidRPr="00426AE1" w:rsidRDefault="00AD6909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 xml:space="preserve">stalowa    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murowana       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drewniana    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żelbetowa</w:t>
            </w:r>
          </w:p>
          <w:p w14:paraId="51149B66" w14:textId="77777777" w:rsidR="00AD6909" w:rsidRPr="00426AE1" w:rsidRDefault="00AD6909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 xml:space="preserve">inna:   ………………………………………………………………………………………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AD6909" w:rsidRPr="00426AE1" w14:paraId="3F94A63B" w14:textId="77777777" w:rsidTr="00212074">
        <w:trPr>
          <w:trHeight w:val="1641"/>
        </w:trPr>
        <w:tc>
          <w:tcPr>
            <w:tcW w:w="2113" w:type="dxa"/>
            <w:gridSpan w:val="2"/>
            <w:vAlign w:val="center"/>
          </w:tcPr>
          <w:p w14:paraId="293DAB44" w14:textId="77777777" w:rsidR="00AD6909" w:rsidRPr="00426AE1" w:rsidRDefault="00AD6909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>Wyposażenie</w:t>
            </w:r>
          </w:p>
        </w:tc>
        <w:tc>
          <w:tcPr>
            <w:tcW w:w="8119" w:type="dxa"/>
            <w:gridSpan w:val="12"/>
          </w:tcPr>
          <w:p w14:paraId="3DE019BC" w14:textId="77777777" w:rsidR="00AD6909" w:rsidRPr="00426AE1" w:rsidRDefault="00AD6909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>przewody dymowe, spalinowe, wentylacyjne* - grawitacyjne</w:t>
            </w:r>
          </w:p>
          <w:p w14:paraId="59480674" w14:textId="77777777" w:rsidR="00AD6909" w:rsidRPr="00426AE1" w:rsidRDefault="00AD6909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>przewody dymowe, spalinowe, wentylacyjne* - ciąg jest wymuszony mechanicznie</w:t>
            </w:r>
          </w:p>
          <w:p w14:paraId="3B2C8315" w14:textId="77777777" w:rsidR="00AD6909" w:rsidRPr="00426AE1" w:rsidRDefault="00AD6909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 xml:space="preserve">instalacja gazowa   </w:t>
            </w:r>
          </w:p>
          <w:p w14:paraId="35AD8888" w14:textId="77777777" w:rsidR="00AD6909" w:rsidRPr="00426AE1" w:rsidRDefault="00AD6909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>instalacje i urządzenia służące ochronie środowiska: ………………………………..</w:t>
            </w:r>
          </w:p>
          <w:p w14:paraId="5D5BA352" w14:textId="77777777" w:rsidR="00AD6909" w:rsidRPr="00426AE1" w:rsidRDefault="00AD6909" w:rsidP="00212074">
            <w:pPr>
              <w:spacing w:before="12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 xml:space="preserve">        ………………………………………………………………………………………………</w:t>
            </w:r>
          </w:p>
          <w:p w14:paraId="1F95596E" w14:textId="77777777" w:rsidR="00AD6909" w:rsidRPr="00426AE1" w:rsidRDefault="00AD6909" w:rsidP="00212074">
            <w:pPr>
              <w:spacing w:before="12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 xml:space="preserve">        ……………………………………………………………………………………………… </w:t>
            </w:r>
          </w:p>
        </w:tc>
      </w:tr>
      <w:tr w:rsidR="00AD6909" w:rsidRPr="00426AE1" w14:paraId="2CD3C580" w14:textId="77777777" w:rsidTr="00212074">
        <w:trPr>
          <w:trHeight w:val="454"/>
        </w:trPr>
        <w:tc>
          <w:tcPr>
            <w:tcW w:w="10232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B9F409" w14:textId="77777777" w:rsidR="00AD6909" w:rsidRPr="00426AE1" w:rsidRDefault="00AD6909" w:rsidP="00AD6909">
            <w:pPr>
              <w:numPr>
                <w:ilvl w:val="0"/>
                <w:numId w:val="11"/>
              </w:numPr>
              <w:suppressAutoHyphens w:val="0"/>
              <w:ind w:left="459" w:hanging="437"/>
              <w:rPr>
                <w:rFonts w:ascii="Arial" w:hAnsi="Arial" w:cs="Arial"/>
                <w:b/>
                <w:bCs w:val="0"/>
                <w:i/>
                <w:sz w:val="22"/>
              </w:rPr>
            </w:pPr>
            <w:r w:rsidRPr="00426AE1">
              <w:rPr>
                <w:rFonts w:ascii="Arial" w:hAnsi="Arial" w:cs="Arial"/>
                <w:b/>
                <w:i/>
                <w:sz w:val="22"/>
              </w:rPr>
              <w:t xml:space="preserve">Sprawdzenie wykonania zaleceń z poprzedniej  kontroli: </w:t>
            </w:r>
          </w:p>
        </w:tc>
      </w:tr>
      <w:tr w:rsidR="00AD6909" w:rsidRPr="00426AE1" w14:paraId="410299D4" w14:textId="77777777" w:rsidTr="00212074">
        <w:trPr>
          <w:trHeight w:val="663"/>
        </w:trPr>
        <w:tc>
          <w:tcPr>
            <w:tcW w:w="10232" w:type="dxa"/>
            <w:gridSpan w:val="1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C9D3C" w14:textId="77777777" w:rsidR="00AD6909" w:rsidRPr="00426AE1" w:rsidRDefault="00AD6909" w:rsidP="00212074">
            <w:pPr>
              <w:spacing w:before="60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Przed rozpoczęciem kontroli zapoznano się z:</w:t>
            </w:r>
          </w:p>
          <w:p w14:paraId="3D38E98E" w14:textId="77777777" w:rsidR="00AD6909" w:rsidRPr="00426AE1" w:rsidRDefault="00AD6909" w:rsidP="00AD6909">
            <w:pPr>
              <w:numPr>
                <w:ilvl w:val="0"/>
                <w:numId w:val="22"/>
              </w:numPr>
              <w:suppressAutoHyphens w:val="0"/>
              <w:spacing w:before="60"/>
              <w:ind w:left="578" w:hanging="56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Protokołami z poprzednich kontroli: ………………………………………………………………………………….</w:t>
            </w:r>
          </w:p>
          <w:p w14:paraId="4B64AF7F" w14:textId="77777777" w:rsidR="00AD6909" w:rsidRPr="00426AE1" w:rsidRDefault="00AD6909" w:rsidP="00212074">
            <w:pPr>
              <w:spacing w:before="180"/>
              <w:ind w:left="425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 z dnia   …….…..……… przeprowadzonej przez: ………………………………….</w:t>
            </w:r>
          </w:p>
          <w:p w14:paraId="70AD7CD7" w14:textId="77777777" w:rsidR="00AD6909" w:rsidRPr="00426AE1" w:rsidRDefault="00AD6909" w:rsidP="00212074">
            <w:pPr>
              <w:spacing w:before="180"/>
              <w:ind w:left="425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lastRenderedPageBreak/>
              <w:t>………………………………...............................................................................................................................</w:t>
            </w:r>
          </w:p>
          <w:p w14:paraId="4A9B3EEA" w14:textId="77777777" w:rsidR="00AD6909" w:rsidRPr="00426AE1" w:rsidRDefault="00AD6909" w:rsidP="00212074">
            <w:pPr>
              <w:spacing w:before="180"/>
              <w:ind w:left="425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….......................................................................................................................................................................</w:t>
            </w:r>
          </w:p>
          <w:p w14:paraId="40C965C2" w14:textId="77777777" w:rsidR="00AD6909" w:rsidRPr="00426AE1" w:rsidRDefault="00AD6909" w:rsidP="00AD6909">
            <w:pPr>
              <w:numPr>
                <w:ilvl w:val="0"/>
                <w:numId w:val="22"/>
              </w:numPr>
              <w:suppressAutoHyphens w:val="0"/>
              <w:spacing w:before="180"/>
              <w:ind w:left="578" w:hanging="578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Innymi dokumentami mającymi znaczenie dla oceny stanu technicznego: ………………………………………</w:t>
            </w:r>
          </w:p>
          <w:p w14:paraId="095199A6" w14:textId="77777777" w:rsidR="00AD6909" w:rsidRPr="00426AE1" w:rsidRDefault="00AD6909" w:rsidP="00212074">
            <w:pPr>
              <w:pStyle w:val="Akapitzlist"/>
              <w:spacing w:before="180"/>
              <w:ind w:left="425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………………………………………………………………………………………………………………….…………</w:t>
            </w:r>
          </w:p>
          <w:p w14:paraId="1A802470" w14:textId="77777777" w:rsidR="00AD6909" w:rsidRPr="00426AE1" w:rsidRDefault="00AD6909" w:rsidP="00212074">
            <w:pPr>
              <w:pStyle w:val="Akapitzlist"/>
              <w:spacing w:before="180"/>
              <w:ind w:left="425"/>
              <w:rPr>
                <w:rFonts w:ascii="Arial" w:hAnsi="Arial" w:cs="Arial"/>
              </w:rPr>
            </w:pPr>
          </w:p>
        </w:tc>
      </w:tr>
      <w:tr w:rsidR="00AD6909" w:rsidRPr="00426AE1" w14:paraId="10ADFAD2" w14:textId="77777777" w:rsidTr="00212074">
        <w:trPr>
          <w:trHeight w:val="510"/>
        </w:trPr>
        <w:tc>
          <w:tcPr>
            <w:tcW w:w="2254" w:type="dxa"/>
            <w:gridSpan w:val="4"/>
            <w:tcBorders>
              <w:top w:val="single" w:sz="4" w:space="0" w:color="auto"/>
            </w:tcBorders>
            <w:vAlign w:val="center"/>
          </w:tcPr>
          <w:p w14:paraId="1BD43C40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lastRenderedPageBreak/>
              <w:t>Element, urządzenie, instalacja</w:t>
            </w:r>
          </w:p>
        </w:tc>
        <w:tc>
          <w:tcPr>
            <w:tcW w:w="2851" w:type="dxa"/>
            <w:gridSpan w:val="3"/>
            <w:tcBorders>
              <w:top w:val="single" w:sz="4" w:space="0" w:color="auto"/>
            </w:tcBorders>
            <w:vAlign w:val="center"/>
          </w:tcPr>
          <w:p w14:paraId="38181BBF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Zalecenia</w:t>
            </w:r>
          </w:p>
        </w:tc>
        <w:tc>
          <w:tcPr>
            <w:tcW w:w="3242" w:type="dxa"/>
            <w:gridSpan w:val="4"/>
            <w:tcBorders>
              <w:top w:val="single" w:sz="4" w:space="0" w:color="auto"/>
            </w:tcBorders>
            <w:vAlign w:val="center"/>
          </w:tcPr>
          <w:p w14:paraId="0FED4695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Stopień wykonania zaleceń</w:t>
            </w:r>
          </w:p>
        </w:tc>
        <w:tc>
          <w:tcPr>
            <w:tcW w:w="1885" w:type="dxa"/>
            <w:gridSpan w:val="3"/>
            <w:tcBorders>
              <w:top w:val="single" w:sz="4" w:space="0" w:color="auto"/>
            </w:tcBorders>
            <w:vAlign w:val="center"/>
          </w:tcPr>
          <w:p w14:paraId="1CB96D97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Uwagi</w:t>
            </w:r>
          </w:p>
        </w:tc>
      </w:tr>
      <w:tr w:rsidR="00AD6909" w:rsidRPr="00426AE1" w14:paraId="439E8DBF" w14:textId="77777777" w:rsidTr="00212074">
        <w:trPr>
          <w:trHeight w:val="2440"/>
        </w:trPr>
        <w:tc>
          <w:tcPr>
            <w:tcW w:w="2254" w:type="dxa"/>
            <w:gridSpan w:val="4"/>
            <w:tcBorders>
              <w:bottom w:val="single" w:sz="12" w:space="0" w:color="000000"/>
            </w:tcBorders>
          </w:tcPr>
          <w:p w14:paraId="7D7C1045" w14:textId="77777777" w:rsidR="00AD6909" w:rsidRPr="00426AE1" w:rsidRDefault="00AD6909" w:rsidP="00212074">
            <w:pPr>
              <w:rPr>
                <w:rFonts w:ascii="Arial" w:hAnsi="Arial" w:cs="Arial"/>
              </w:rPr>
            </w:pPr>
          </w:p>
        </w:tc>
        <w:tc>
          <w:tcPr>
            <w:tcW w:w="2851" w:type="dxa"/>
            <w:gridSpan w:val="3"/>
            <w:tcBorders>
              <w:bottom w:val="single" w:sz="12" w:space="0" w:color="000000"/>
            </w:tcBorders>
          </w:tcPr>
          <w:p w14:paraId="1B8919EF" w14:textId="77777777" w:rsidR="00AD6909" w:rsidRPr="00426AE1" w:rsidRDefault="00AD6909" w:rsidP="00212074">
            <w:pPr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tcBorders>
              <w:bottom w:val="single" w:sz="12" w:space="0" w:color="000000"/>
            </w:tcBorders>
          </w:tcPr>
          <w:p w14:paraId="75B4AAD5" w14:textId="77777777" w:rsidR="00AD6909" w:rsidRPr="00426AE1" w:rsidRDefault="00AD6909" w:rsidP="00212074">
            <w:pPr>
              <w:rPr>
                <w:rFonts w:ascii="Arial" w:hAnsi="Arial" w:cs="Arial"/>
              </w:rPr>
            </w:pPr>
          </w:p>
        </w:tc>
        <w:tc>
          <w:tcPr>
            <w:tcW w:w="1885" w:type="dxa"/>
            <w:gridSpan w:val="3"/>
            <w:tcBorders>
              <w:bottom w:val="single" w:sz="12" w:space="0" w:color="000000"/>
            </w:tcBorders>
          </w:tcPr>
          <w:p w14:paraId="2F0A9262" w14:textId="77777777" w:rsidR="00AD6909" w:rsidRPr="00426AE1" w:rsidRDefault="00AD6909" w:rsidP="00212074">
            <w:pPr>
              <w:rPr>
                <w:rFonts w:ascii="Arial" w:hAnsi="Arial" w:cs="Arial"/>
              </w:rPr>
            </w:pPr>
          </w:p>
        </w:tc>
      </w:tr>
      <w:tr w:rsidR="00AD6909" w:rsidRPr="00426AE1" w14:paraId="79984DE7" w14:textId="77777777" w:rsidTr="00212074">
        <w:trPr>
          <w:trHeight w:val="454"/>
        </w:trPr>
        <w:tc>
          <w:tcPr>
            <w:tcW w:w="10232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4B0B18D" w14:textId="77777777" w:rsidR="00AD6909" w:rsidRPr="00426AE1" w:rsidRDefault="00AD6909" w:rsidP="00AD6909">
            <w:pPr>
              <w:numPr>
                <w:ilvl w:val="0"/>
                <w:numId w:val="11"/>
              </w:numPr>
              <w:suppressAutoHyphens w:val="0"/>
              <w:ind w:left="459" w:hanging="437"/>
              <w:rPr>
                <w:rFonts w:ascii="Arial" w:hAnsi="Arial" w:cs="Arial"/>
                <w:b/>
                <w:bCs w:val="0"/>
                <w:i/>
                <w:sz w:val="22"/>
              </w:rPr>
            </w:pPr>
            <w:r w:rsidRPr="00426AE1">
              <w:rPr>
                <w:rFonts w:ascii="Arial" w:hAnsi="Arial" w:cs="Arial"/>
                <w:b/>
                <w:i/>
                <w:sz w:val="22"/>
              </w:rPr>
              <w:t>Ustalenia oraz wnioski po sprawdzeniu stanu technicznego:</w:t>
            </w:r>
          </w:p>
        </w:tc>
      </w:tr>
      <w:tr w:rsidR="00AD6909" w:rsidRPr="00426AE1" w14:paraId="68FD34E8" w14:textId="77777777" w:rsidTr="00212074">
        <w:trPr>
          <w:trHeight w:val="463"/>
        </w:trPr>
        <w:tc>
          <w:tcPr>
            <w:tcW w:w="10232" w:type="dxa"/>
            <w:gridSpan w:val="14"/>
            <w:tcBorders>
              <w:top w:val="single" w:sz="12" w:space="0" w:color="000000"/>
              <w:bottom w:val="single" w:sz="4" w:space="0" w:color="auto"/>
            </w:tcBorders>
            <w:vAlign w:val="center"/>
          </w:tcPr>
          <w:p w14:paraId="62F19565" w14:textId="77777777" w:rsidR="00AD6909" w:rsidRPr="00426AE1" w:rsidRDefault="00AD6909" w:rsidP="00212074">
            <w:pPr>
              <w:rPr>
                <w:rFonts w:ascii="Arial" w:hAnsi="Arial" w:cs="Arial"/>
                <w:b/>
                <w:bCs w:val="0"/>
              </w:rPr>
            </w:pPr>
            <w:r w:rsidRPr="00426AE1">
              <w:rPr>
                <w:rFonts w:ascii="Arial" w:hAnsi="Arial" w:cs="Arial"/>
              </w:rPr>
              <w:t xml:space="preserve"> </w:t>
            </w:r>
            <w:r w:rsidRPr="00426AE1">
              <w:rPr>
                <w:rFonts w:ascii="Arial" w:hAnsi="Arial" w:cs="Arial"/>
                <w:b/>
              </w:rPr>
              <w:t>W trakcie kontroli ustalono:</w:t>
            </w:r>
          </w:p>
        </w:tc>
      </w:tr>
      <w:tr w:rsidR="00AD6909" w:rsidRPr="00426AE1" w14:paraId="19F11150" w14:textId="77777777" w:rsidTr="00212074">
        <w:trPr>
          <w:trHeight w:val="772"/>
        </w:trPr>
        <w:tc>
          <w:tcPr>
            <w:tcW w:w="2254" w:type="dxa"/>
            <w:gridSpan w:val="4"/>
            <w:tcBorders>
              <w:top w:val="single" w:sz="4" w:space="0" w:color="auto"/>
            </w:tcBorders>
            <w:vAlign w:val="center"/>
          </w:tcPr>
          <w:p w14:paraId="54E393BA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Element, urządzenie, instalacja</w:t>
            </w:r>
          </w:p>
        </w:tc>
        <w:tc>
          <w:tcPr>
            <w:tcW w:w="2814" w:type="dxa"/>
            <w:gridSpan w:val="2"/>
            <w:tcBorders>
              <w:top w:val="single" w:sz="4" w:space="0" w:color="auto"/>
            </w:tcBorders>
            <w:vAlign w:val="center"/>
          </w:tcPr>
          <w:p w14:paraId="39A7328B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Materiał, sposób wykonania, mocowania, wyposażenie</w:t>
            </w:r>
          </w:p>
        </w:tc>
        <w:tc>
          <w:tcPr>
            <w:tcW w:w="3279" w:type="dxa"/>
            <w:gridSpan w:val="5"/>
            <w:tcBorders>
              <w:top w:val="single" w:sz="4" w:space="0" w:color="auto"/>
            </w:tcBorders>
            <w:vAlign w:val="center"/>
          </w:tcPr>
          <w:p w14:paraId="5E4ACE85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Rozmiar zużycia, uszkodzenia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6E19DDA" w14:textId="77777777" w:rsidR="00AD6909" w:rsidRPr="00426AE1" w:rsidRDefault="00AD6909" w:rsidP="00212074">
            <w:pPr>
              <w:spacing w:line="360" w:lineRule="auto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zużycie</w:t>
            </w:r>
          </w:p>
          <w:p w14:paraId="4871B6B8" w14:textId="77777777" w:rsidR="00AD6909" w:rsidRPr="00426AE1" w:rsidRDefault="00AD6909" w:rsidP="0021207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18"/>
              </w:rPr>
              <w:t>[%]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D7B9ADE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18"/>
              </w:rPr>
              <w:t>Uwagi</w:t>
            </w:r>
          </w:p>
        </w:tc>
      </w:tr>
      <w:tr w:rsidR="00AD6909" w:rsidRPr="00426AE1" w14:paraId="289054D1" w14:textId="77777777" w:rsidTr="00212074">
        <w:trPr>
          <w:trHeight w:val="397"/>
        </w:trPr>
        <w:tc>
          <w:tcPr>
            <w:tcW w:w="10232" w:type="dxa"/>
            <w:gridSpan w:val="14"/>
            <w:vAlign w:val="center"/>
          </w:tcPr>
          <w:p w14:paraId="5031FBA9" w14:textId="77777777" w:rsidR="00AD6909" w:rsidRPr="00426AE1" w:rsidRDefault="00AD6909" w:rsidP="00212074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 xml:space="preserve">Zewnętrzne warstwy przegród zewnętrznych </w:t>
            </w:r>
          </w:p>
        </w:tc>
      </w:tr>
      <w:tr w:rsidR="00AD6909" w:rsidRPr="00426AE1" w14:paraId="0F027AD1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4412A846" w14:textId="77777777" w:rsidR="00AD6909" w:rsidRPr="00426AE1" w:rsidRDefault="00AD6909" w:rsidP="00AD6909">
            <w:pPr>
              <w:numPr>
                <w:ilvl w:val="0"/>
                <w:numId w:val="13"/>
              </w:numPr>
              <w:suppressAutoHyphens w:val="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tynki</w:t>
            </w:r>
          </w:p>
        </w:tc>
        <w:tc>
          <w:tcPr>
            <w:tcW w:w="2851" w:type="dxa"/>
            <w:gridSpan w:val="3"/>
            <w:vAlign w:val="center"/>
          </w:tcPr>
          <w:p w14:paraId="1ACE50CF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77FEE4B2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08987628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5BF988D0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AD6909" w:rsidRPr="00426AE1" w14:paraId="15F8C2F4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6D2E62F0" w14:textId="77777777" w:rsidR="00AD6909" w:rsidRPr="00426AE1" w:rsidRDefault="00AD6909" w:rsidP="00AD6909">
            <w:pPr>
              <w:numPr>
                <w:ilvl w:val="0"/>
                <w:numId w:val="13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okładziny</w:t>
            </w:r>
          </w:p>
        </w:tc>
        <w:tc>
          <w:tcPr>
            <w:tcW w:w="2851" w:type="dxa"/>
            <w:gridSpan w:val="3"/>
            <w:vAlign w:val="center"/>
          </w:tcPr>
          <w:p w14:paraId="2796882D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54F2EAE8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062AA7D7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2D75A99D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AD6909" w:rsidRPr="00426AE1" w14:paraId="6D617EFC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035BD918" w14:textId="77777777" w:rsidR="00AD6909" w:rsidRPr="00426AE1" w:rsidRDefault="00AD6909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3.</w:t>
            </w:r>
          </w:p>
        </w:tc>
        <w:tc>
          <w:tcPr>
            <w:tcW w:w="2851" w:type="dxa"/>
            <w:gridSpan w:val="3"/>
            <w:vAlign w:val="center"/>
          </w:tcPr>
          <w:p w14:paraId="75A42803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359FE111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518A2B42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3CAA53E6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AD6909" w:rsidRPr="00426AE1" w14:paraId="61CE0BB3" w14:textId="77777777" w:rsidTr="00212074">
        <w:trPr>
          <w:trHeight w:val="397"/>
        </w:trPr>
        <w:tc>
          <w:tcPr>
            <w:tcW w:w="10232" w:type="dxa"/>
            <w:gridSpan w:val="14"/>
            <w:vAlign w:val="center"/>
          </w:tcPr>
          <w:p w14:paraId="505180FB" w14:textId="77777777" w:rsidR="00AD6909" w:rsidRPr="00426AE1" w:rsidRDefault="00AD6909" w:rsidP="00212074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Elementy ścian zewnętrznych</w:t>
            </w:r>
          </w:p>
        </w:tc>
      </w:tr>
      <w:tr w:rsidR="00AD6909" w:rsidRPr="00426AE1" w14:paraId="6222329C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38A3CF29" w14:textId="77777777" w:rsidR="00AD6909" w:rsidRPr="00426AE1" w:rsidRDefault="00AD6909" w:rsidP="00AD6909">
            <w:pPr>
              <w:numPr>
                <w:ilvl w:val="0"/>
                <w:numId w:val="14"/>
              </w:numPr>
              <w:suppressAutoHyphens w:val="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gzymsy</w:t>
            </w:r>
          </w:p>
        </w:tc>
        <w:tc>
          <w:tcPr>
            <w:tcW w:w="2851" w:type="dxa"/>
            <w:gridSpan w:val="3"/>
            <w:vAlign w:val="center"/>
          </w:tcPr>
          <w:p w14:paraId="7F4F1867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186836AF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71069670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24C62FBD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AD6909" w:rsidRPr="00426AE1" w14:paraId="6052212D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54FC796A" w14:textId="77777777" w:rsidR="00AD6909" w:rsidRPr="00426AE1" w:rsidRDefault="00AD6909" w:rsidP="00AD6909">
            <w:pPr>
              <w:numPr>
                <w:ilvl w:val="0"/>
                <w:numId w:val="14"/>
              </w:numPr>
              <w:suppressAutoHyphens w:val="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attyki</w:t>
            </w:r>
          </w:p>
        </w:tc>
        <w:tc>
          <w:tcPr>
            <w:tcW w:w="2851" w:type="dxa"/>
            <w:gridSpan w:val="3"/>
            <w:vAlign w:val="center"/>
          </w:tcPr>
          <w:p w14:paraId="74CAC32D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21AE963A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41C5F2BB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61FDCA98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AD6909" w:rsidRPr="00426AE1" w14:paraId="07B242CE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49CFB422" w14:textId="77777777" w:rsidR="00AD6909" w:rsidRPr="00426AE1" w:rsidRDefault="00AD6909" w:rsidP="00AD6909">
            <w:pPr>
              <w:numPr>
                <w:ilvl w:val="0"/>
                <w:numId w:val="14"/>
              </w:numPr>
              <w:suppressAutoHyphens w:val="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filary</w:t>
            </w:r>
          </w:p>
        </w:tc>
        <w:tc>
          <w:tcPr>
            <w:tcW w:w="2851" w:type="dxa"/>
            <w:gridSpan w:val="3"/>
            <w:vAlign w:val="center"/>
          </w:tcPr>
          <w:p w14:paraId="403E4EB3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315DF468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7C760947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574EDE48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AD6909" w:rsidRPr="00426AE1" w14:paraId="46114331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5CB999B9" w14:textId="77777777" w:rsidR="00AD6909" w:rsidRPr="00426AE1" w:rsidRDefault="00AD6909" w:rsidP="00AD6909">
            <w:pPr>
              <w:numPr>
                <w:ilvl w:val="0"/>
                <w:numId w:val="14"/>
              </w:numPr>
              <w:suppressAutoHyphens w:val="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balkony, loggie</w:t>
            </w:r>
          </w:p>
        </w:tc>
        <w:tc>
          <w:tcPr>
            <w:tcW w:w="2851" w:type="dxa"/>
            <w:gridSpan w:val="3"/>
            <w:vAlign w:val="center"/>
          </w:tcPr>
          <w:p w14:paraId="574B3395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7B06D21D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4FB78D75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4FBAA323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AD6909" w:rsidRPr="00426AE1" w14:paraId="3C8D53A1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1F4B8199" w14:textId="77777777" w:rsidR="00AD6909" w:rsidRPr="00426AE1" w:rsidRDefault="00AD6909" w:rsidP="00AD6909">
            <w:pPr>
              <w:numPr>
                <w:ilvl w:val="0"/>
                <w:numId w:val="14"/>
              </w:numPr>
              <w:suppressAutoHyphens w:val="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balustrady</w:t>
            </w:r>
          </w:p>
        </w:tc>
        <w:tc>
          <w:tcPr>
            <w:tcW w:w="2851" w:type="dxa"/>
            <w:gridSpan w:val="3"/>
            <w:vAlign w:val="center"/>
          </w:tcPr>
          <w:p w14:paraId="2EB79968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548507EB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0E8D93BF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6869C3E7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AD6909" w:rsidRPr="00426AE1" w14:paraId="28AC233C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14CE11BF" w14:textId="77777777" w:rsidR="00AD6909" w:rsidRPr="00426AE1" w:rsidRDefault="00AD6909" w:rsidP="00AD6909">
            <w:pPr>
              <w:numPr>
                <w:ilvl w:val="0"/>
                <w:numId w:val="14"/>
              </w:numPr>
              <w:suppressAutoHyphens w:val="0"/>
              <w:rPr>
                <w:rFonts w:ascii="Arial" w:hAnsi="Arial" w:cs="Arial"/>
              </w:rPr>
            </w:pPr>
          </w:p>
        </w:tc>
        <w:tc>
          <w:tcPr>
            <w:tcW w:w="2851" w:type="dxa"/>
            <w:gridSpan w:val="3"/>
            <w:vAlign w:val="center"/>
          </w:tcPr>
          <w:p w14:paraId="408B8016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42BDB292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02785812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5DD75386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AD6909" w:rsidRPr="00426AE1" w14:paraId="4FD7CD96" w14:textId="77777777" w:rsidTr="00212074">
        <w:trPr>
          <w:trHeight w:val="397"/>
        </w:trPr>
        <w:tc>
          <w:tcPr>
            <w:tcW w:w="10232" w:type="dxa"/>
            <w:gridSpan w:val="14"/>
            <w:vAlign w:val="center"/>
          </w:tcPr>
          <w:p w14:paraId="6ED08052" w14:textId="77777777" w:rsidR="00AD6909" w:rsidRPr="00426AE1" w:rsidRDefault="00AD6909" w:rsidP="00212074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lastRenderedPageBreak/>
              <w:t xml:space="preserve">Urządzenia i instalacje zamocowane do ścian i dachu </w:t>
            </w:r>
          </w:p>
        </w:tc>
      </w:tr>
      <w:tr w:rsidR="00AD6909" w:rsidRPr="00426AE1" w14:paraId="01446C73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24F6E0D1" w14:textId="77777777" w:rsidR="00AD6909" w:rsidRPr="00426AE1" w:rsidRDefault="00AD6909" w:rsidP="00AD6909">
            <w:pPr>
              <w:numPr>
                <w:ilvl w:val="0"/>
                <w:numId w:val="15"/>
              </w:numPr>
              <w:suppressAutoHyphens w:val="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szyldy, reklamy</w:t>
            </w:r>
          </w:p>
        </w:tc>
        <w:tc>
          <w:tcPr>
            <w:tcW w:w="2851" w:type="dxa"/>
            <w:gridSpan w:val="3"/>
            <w:vAlign w:val="center"/>
          </w:tcPr>
          <w:p w14:paraId="2E1B65ED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6C22112F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71FA1AFA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22E9E009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AD6909" w:rsidRPr="00426AE1" w14:paraId="11A72F32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39012D94" w14:textId="77777777" w:rsidR="00AD6909" w:rsidRPr="00426AE1" w:rsidRDefault="00AD6909" w:rsidP="00AD6909">
            <w:pPr>
              <w:numPr>
                <w:ilvl w:val="0"/>
                <w:numId w:val="15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klimatyzatory</w:t>
            </w:r>
          </w:p>
        </w:tc>
        <w:tc>
          <w:tcPr>
            <w:tcW w:w="2851" w:type="dxa"/>
            <w:gridSpan w:val="3"/>
            <w:vAlign w:val="center"/>
          </w:tcPr>
          <w:p w14:paraId="7D3E4A46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59B45DFB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77865E71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78E20358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AD6909" w:rsidRPr="00426AE1" w14:paraId="474ECD06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55CA5E1D" w14:textId="77777777" w:rsidR="00AD6909" w:rsidRPr="00426AE1" w:rsidRDefault="00AD6909" w:rsidP="00AD6909">
            <w:pPr>
              <w:numPr>
                <w:ilvl w:val="0"/>
                <w:numId w:val="15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anteny</w:t>
            </w:r>
          </w:p>
        </w:tc>
        <w:tc>
          <w:tcPr>
            <w:tcW w:w="2851" w:type="dxa"/>
            <w:gridSpan w:val="3"/>
            <w:vAlign w:val="center"/>
          </w:tcPr>
          <w:p w14:paraId="4F896D47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66322877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2D4737BF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20325E0D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AD6909" w:rsidRPr="00426AE1" w14:paraId="2CD1AAED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351C30C7" w14:textId="77777777" w:rsidR="00AD6909" w:rsidRPr="00426AE1" w:rsidRDefault="00AD6909" w:rsidP="00AD6909">
            <w:pPr>
              <w:numPr>
                <w:ilvl w:val="0"/>
                <w:numId w:val="15"/>
              </w:numPr>
              <w:suppressAutoHyphens w:val="0"/>
              <w:rPr>
                <w:rFonts w:ascii="Arial" w:hAnsi="Arial" w:cs="Arial"/>
              </w:rPr>
            </w:pPr>
          </w:p>
        </w:tc>
        <w:tc>
          <w:tcPr>
            <w:tcW w:w="2851" w:type="dxa"/>
            <w:gridSpan w:val="3"/>
            <w:vAlign w:val="center"/>
          </w:tcPr>
          <w:p w14:paraId="158814B8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208F82D4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3C9ACA65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19535431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AD6909" w:rsidRPr="00426AE1" w14:paraId="799D1845" w14:textId="77777777" w:rsidTr="00212074">
        <w:trPr>
          <w:trHeight w:val="397"/>
        </w:trPr>
        <w:tc>
          <w:tcPr>
            <w:tcW w:w="10232" w:type="dxa"/>
            <w:gridSpan w:val="14"/>
            <w:vAlign w:val="center"/>
          </w:tcPr>
          <w:p w14:paraId="029718BF" w14:textId="77777777" w:rsidR="00AD6909" w:rsidRPr="00426AE1" w:rsidRDefault="00AD6909" w:rsidP="00212074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Pokrycie dachowe i elementy odwodnienia</w:t>
            </w:r>
          </w:p>
        </w:tc>
      </w:tr>
      <w:tr w:rsidR="00AD6909" w:rsidRPr="00426AE1" w14:paraId="683249C1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1AB91AD0" w14:textId="77777777" w:rsidR="00AD6909" w:rsidRPr="00426AE1" w:rsidRDefault="00AD6909" w:rsidP="00AD6909">
            <w:pPr>
              <w:numPr>
                <w:ilvl w:val="0"/>
                <w:numId w:val="16"/>
              </w:numPr>
              <w:suppressAutoHyphens w:val="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pokrycie dachu</w:t>
            </w:r>
          </w:p>
        </w:tc>
        <w:tc>
          <w:tcPr>
            <w:tcW w:w="2851" w:type="dxa"/>
            <w:gridSpan w:val="3"/>
            <w:vAlign w:val="center"/>
          </w:tcPr>
          <w:p w14:paraId="4A465ED3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08B0A683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7BF0AB9B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5AF4461A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AD6909" w:rsidRPr="00426AE1" w14:paraId="068B4F46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6C446A0C" w14:textId="77777777" w:rsidR="00AD6909" w:rsidRPr="00426AE1" w:rsidRDefault="00AD6909" w:rsidP="00AD6909">
            <w:pPr>
              <w:numPr>
                <w:ilvl w:val="0"/>
                <w:numId w:val="16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kominy, ławy kominiarskie</w:t>
            </w:r>
          </w:p>
        </w:tc>
        <w:tc>
          <w:tcPr>
            <w:tcW w:w="2851" w:type="dxa"/>
            <w:gridSpan w:val="3"/>
            <w:vAlign w:val="center"/>
          </w:tcPr>
          <w:p w14:paraId="17A52EA5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36FB3327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5DE63662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63C137EC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AD6909" w:rsidRPr="00426AE1" w14:paraId="76ECE3C1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296CF18B" w14:textId="77777777" w:rsidR="00AD6909" w:rsidRPr="00426AE1" w:rsidRDefault="00AD6909" w:rsidP="00AD6909">
            <w:pPr>
              <w:numPr>
                <w:ilvl w:val="0"/>
                <w:numId w:val="16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obróbki blacharskie</w:t>
            </w:r>
          </w:p>
        </w:tc>
        <w:tc>
          <w:tcPr>
            <w:tcW w:w="2851" w:type="dxa"/>
            <w:gridSpan w:val="3"/>
            <w:vAlign w:val="center"/>
          </w:tcPr>
          <w:p w14:paraId="537B356A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38BD0E22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47D3F409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2945D443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AD6909" w:rsidRPr="00426AE1" w14:paraId="39A5FEA9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78EA6603" w14:textId="77777777" w:rsidR="00AD6909" w:rsidRPr="00426AE1" w:rsidRDefault="00AD6909" w:rsidP="00AD6909">
            <w:pPr>
              <w:numPr>
                <w:ilvl w:val="0"/>
                <w:numId w:val="16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rynny</w:t>
            </w:r>
          </w:p>
        </w:tc>
        <w:tc>
          <w:tcPr>
            <w:tcW w:w="2851" w:type="dxa"/>
            <w:gridSpan w:val="3"/>
            <w:vAlign w:val="center"/>
          </w:tcPr>
          <w:p w14:paraId="53586784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0188187C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5D20053E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3075FE35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AD6909" w:rsidRPr="00426AE1" w14:paraId="53026160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30277735" w14:textId="77777777" w:rsidR="00AD6909" w:rsidRPr="00426AE1" w:rsidRDefault="00AD6909" w:rsidP="00AD6909">
            <w:pPr>
              <w:numPr>
                <w:ilvl w:val="0"/>
                <w:numId w:val="16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rury spustowe</w:t>
            </w:r>
          </w:p>
        </w:tc>
        <w:tc>
          <w:tcPr>
            <w:tcW w:w="2851" w:type="dxa"/>
            <w:gridSpan w:val="3"/>
            <w:vAlign w:val="center"/>
          </w:tcPr>
          <w:p w14:paraId="7514EF9D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3F393F30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1239F6AC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54B8DCFB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AD6909" w:rsidRPr="00426AE1" w14:paraId="4B3CA0FD" w14:textId="77777777" w:rsidTr="00212074">
        <w:trPr>
          <w:trHeight w:val="397"/>
        </w:trPr>
        <w:tc>
          <w:tcPr>
            <w:tcW w:w="10232" w:type="dxa"/>
            <w:gridSpan w:val="14"/>
            <w:vAlign w:val="center"/>
          </w:tcPr>
          <w:p w14:paraId="1D5E71B3" w14:textId="77777777" w:rsidR="00AD6909" w:rsidRPr="00426AE1" w:rsidRDefault="00AD6909" w:rsidP="00212074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Instalacje i urządzenia służące ochronie środowiska</w:t>
            </w:r>
          </w:p>
        </w:tc>
      </w:tr>
      <w:tr w:rsidR="00AD6909" w:rsidRPr="00426AE1" w14:paraId="387EABD9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6FF8F641" w14:textId="77777777" w:rsidR="00AD6909" w:rsidRPr="00426AE1" w:rsidRDefault="00AD6909" w:rsidP="00AD6909">
            <w:pPr>
              <w:numPr>
                <w:ilvl w:val="0"/>
                <w:numId w:val="17"/>
              </w:numPr>
              <w:suppressAutoHyphens w:val="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kanalizacja sanitarna</w:t>
            </w:r>
          </w:p>
        </w:tc>
        <w:tc>
          <w:tcPr>
            <w:tcW w:w="2851" w:type="dxa"/>
            <w:gridSpan w:val="3"/>
            <w:vAlign w:val="center"/>
          </w:tcPr>
          <w:p w14:paraId="3D0C0E7B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129449B2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5DDBF04D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599EB47B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AD6909" w:rsidRPr="00426AE1" w14:paraId="3241FFF1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6E938383" w14:textId="77777777" w:rsidR="00AD6909" w:rsidRPr="00426AE1" w:rsidRDefault="00AD6909" w:rsidP="00AD6909">
            <w:pPr>
              <w:numPr>
                <w:ilvl w:val="0"/>
                <w:numId w:val="17"/>
              </w:numPr>
              <w:suppressAutoHyphens w:val="0"/>
              <w:ind w:left="317" w:hanging="317"/>
              <w:jc w:val="both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kanalizacja deszczowa</w:t>
            </w:r>
          </w:p>
        </w:tc>
        <w:tc>
          <w:tcPr>
            <w:tcW w:w="2851" w:type="dxa"/>
            <w:gridSpan w:val="3"/>
            <w:vAlign w:val="center"/>
          </w:tcPr>
          <w:p w14:paraId="2C293712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44327864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5F417FC6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6ECFBAE6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AD6909" w:rsidRPr="00426AE1" w14:paraId="6A5F47F4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29049A18" w14:textId="77777777" w:rsidR="00AD6909" w:rsidRPr="00426AE1" w:rsidRDefault="00AD6909" w:rsidP="00AD6909">
            <w:pPr>
              <w:numPr>
                <w:ilvl w:val="0"/>
                <w:numId w:val="17"/>
              </w:numPr>
              <w:suppressAutoHyphens w:val="0"/>
              <w:ind w:left="317" w:hanging="317"/>
              <w:jc w:val="both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zbiorniki bezodpływowe</w:t>
            </w:r>
          </w:p>
        </w:tc>
        <w:tc>
          <w:tcPr>
            <w:tcW w:w="2851" w:type="dxa"/>
            <w:gridSpan w:val="3"/>
            <w:vAlign w:val="center"/>
          </w:tcPr>
          <w:p w14:paraId="30984085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5BEFF1D3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1F1D1EBF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3B3138DD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AD6909" w:rsidRPr="00426AE1" w14:paraId="39060A89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64585B64" w14:textId="77777777" w:rsidR="00AD6909" w:rsidRPr="00426AE1" w:rsidRDefault="00AD6909" w:rsidP="00AD6909">
            <w:pPr>
              <w:numPr>
                <w:ilvl w:val="0"/>
                <w:numId w:val="17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urządzenia do oczyszczania ścieków</w:t>
            </w:r>
          </w:p>
        </w:tc>
        <w:tc>
          <w:tcPr>
            <w:tcW w:w="2851" w:type="dxa"/>
            <w:gridSpan w:val="3"/>
            <w:vAlign w:val="center"/>
          </w:tcPr>
          <w:p w14:paraId="2CB6FFEB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0384A621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12E5E59B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18A625D5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AD6909" w:rsidRPr="00426AE1" w14:paraId="485239AA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37CEFF6A" w14:textId="77777777" w:rsidR="00AD6909" w:rsidRPr="00426AE1" w:rsidRDefault="00AD6909" w:rsidP="00AD6909">
            <w:pPr>
              <w:pStyle w:val="Akapitzlist"/>
              <w:numPr>
                <w:ilvl w:val="0"/>
                <w:numId w:val="17"/>
              </w:numPr>
              <w:suppressAutoHyphens w:val="0"/>
              <w:contextualSpacing w:val="0"/>
              <w:jc w:val="both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urządzenia filtrujące</w:t>
            </w:r>
          </w:p>
        </w:tc>
        <w:tc>
          <w:tcPr>
            <w:tcW w:w="2851" w:type="dxa"/>
            <w:gridSpan w:val="3"/>
            <w:vAlign w:val="center"/>
          </w:tcPr>
          <w:p w14:paraId="1B295097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1B05647C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38ECA24B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691AE864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AD6909" w:rsidRPr="00426AE1" w14:paraId="57717A22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157B19D5" w14:textId="77777777" w:rsidR="00AD6909" w:rsidRPr="00426AE1" w:rsidRDefault="00AD6909" w:rsidP="00AD6909">
            <w:pPr>
              <w:pStyle w:val="Akapitzlist"/>
              <w:numPr>
                <w:ilvl w:val="0"/>
                <w:numId w:val="17"/>
              </w:numPr>
              <w:suppressAutoHyphens w:val="0"/>
              <w:contextualSpacing w:val="0"/>
              <w:jc w:val="both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urządzenia wygłuszające</w:t>
            </w:r>
          </w:p>
        </w:tc>
        <w:tc>
          <w:tcPr>
            <w:tcW w:w="2851" w:type="dxa"/>
            <w:gridSpan w:val="3"/>
            <w:vAlign w:val="center"/>
          </w:tcPr>
          <w:p w14:paraId="2E9AC983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033164DC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18F6FD3A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565D617A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AD6909" w:rsidRPr="00426AE1" w14:paraId="10B571B5" w14:textId="77777777" w:rsidTr="00212074">
        <w:trPr>
          <w:trHeight w:val="397"/>
        </w:trPr>
        <w:tc>
          <w:tcPr>
            <w:tcW w:w="10232" w:type="dxa"/>
            <w:gridSpan w:val="14"/>
            <w:vAlign w:val="center"/>
          </w:tcPr>
          <w:p w14:paraId="37674B03" w14:textId="77777777" w:rsidR="00AD6909" w:rsidRPr="00426AE1" w:rsidRDefault="00AD6909" w:rsidP="00212074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Instalacja gazowa</w:t>
            </w:r>
          </w:p>
        </w:tc>
      </w:tr>
      <w:tr w:rsidR="00AD6909" w:rsidRPr="00426AE1" w14:paraId="63893C4C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1BD7E866" w14:textId="77777777" w:rsidR="00AD6909" w:rsidRPr="00AA56DB" w:rsidRDefault="00AD6909" w:rsidP="00AD6909">
            <w:pPr>
              <w:pStyle w:val="Akapitzlist"/>
              <w:numPr>
                <w:ilvl w:val="0"/>
                <w:numId w:val="23"/>
              </w:numPr>
              <w:suppressAutoHyphens w:val="0"/>
              <w:contextualSpacing w:val="0"/>
              <w:jc w:val="both"/>
              <w:rPr>
                <w:rFonts w:ascii="Arial" w:hAnsi="Arial" w:cs="Arial"/>
              </w:rPr>
            </w:pPr>
            <w:r w:rsidRPr="00AA56DB">
              <w:rPr>
                <w:rFonts w:ascii="Arial" w:hAnsi="Arial" w:cs="Arial"/>
              </w:rPr>
              <w:t>przewody</w:t>
            </w:r>
          </w:p>
        </w:tc>
        <w:tc>
          <w:tcPr>
            <w:tcW w:w="2851" w:type="dxa"/>
            <w:gridSpan w:val="3"/>
            <w:vAlign w:val="center"/>
          </w:tcPr>
          <w:p w14:paraId="44FB5B02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79DF4047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04B1DADC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3625CF2A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AD6909" w:rsidRPr="00426AE1" w14:paraId="4DBB7975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22DB18BC" w14:textId="77777777" w:rsidR="00AD6909" w:rsidRPr="00AA56DB" w:rsidRDefault="00AD6909" w:rsidP="00AD6909">
            <w:pPr>
              <w:pStyle w:val="Akapitzlist"/>
              <w:numPr>
                <w:ilvl w:val="0"/>
                <w:numId w:val="23"/>
              </w:numPr>
              <w:suppressAutoHyphens w:val="0"/>
              <w:contextualSpacing w:val="0"/>
              <w:jc w:val="both"/>
              <w:rPr>
                <w:rFonts w:ascii="Arial" w:hAnsi="Arial" w:cs="Arial"/>
              </w:rPr>
            </w:pPr>
            <w:r w:rsidRPr="00AA56DB">
              <w:rPr>
                <w:rFonts w:ascii="Arial" w:hAnsi="Arial" w:cs="Arial"/>
              </w:rPr>
              <w:t>instalacje sygnalizujące</w:t>
            </w:r>
          </w:p>
        </w:tc>
        <w:tc>
          <w:tcPr>
            <w:tcW w:w="2851" w:type="dxa"/>
            <w:gridSpan w:val="3"/>
            <w:vAlign w:val="center"/>
          </w:tcPr>
          <w:p w14:paraId="4A50B811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15B240DD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726F2C35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2DFFE9DC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AD6909" w:rsidRPr="00426AE1" w14:paraId="79DA16FF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2C2F63DC" w14:textId="77777777" w:rsidR="00AD6909" w:rsidRPr="00AA56DB" w:rsidRDefault="00AD6909" w:rsidP="00AD6909">
            <w:pPr>
              <w:pStyle w:val="Akapitzlist"/>
              <w:numPr>
                <w:ilvl w:val="0"/>
                <w:numId w:val="23"/>
              </w:numPr>
              <w:suppressAutoHyphens w:val="0"/>
              <w:contextualSpacing w:val="0"/>
              <w:jc w:val="both"/>
              <w:rPr>
                <w:rFonts w:ascii="Arial" w:hAnsi="Arial" w:cs="Arial"/>
              </w:rPr>
            </w:pPr>
            <w:r w:rsidRPr="00AA56DB">
              <w:rPr>
                <w:rFonts w:ascii="Arial" w:hAnsi="Arial" w:cs="Arial"/>
              </w:rPr>
              <w:t>urządzenia odcinające</w:t>
            </w:r>
          </w:p>
        </w:tc>
        <w:tc>
          <w:tcPr>
            <w:tcW w:w="2851" w:type="dxa"/>
            <w:gridSpan w:val="3"/>
            <w:vAlign w:val="center"/>
          </w:tcPr>
          <w:p w14:paraId="3116A70B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4D132CB5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73A7022E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690B8429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AD6909" w:rsidRPr="00426AE1" w14:paraId="537D7619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3EB12960" w14:textId="77777777" w:rsidR="00AD6909" w:rsidRPr="00AA56DB" w:rsidRDefault="00AD6909" w:rsidP="00AD6909">
            <w:pPr>
              <w:pStyle w:val="Akapitzlist"/>
              <w:numPr>
                <w:ilvl w:val="0"/>
                <w:numId w:val="23"/>
              </w:numPr>
              <w:suppressAutoHyphens w:val="0"/>
              <w:contextualSpacing w:val="0"/>
              <w:jc w:val="both"/>
              <w:rPr>
                <w:rFonts w:ascii="Arial" w:hAnsi="Arial" w:cs="Arial"/>
              </w:rPr>
            </w:pPr>
            <w:r w:rsidRPr="00AA56DB">
              <w:rPr>
                <w:rFonts w:ascii="Arial" w:hAnsi="Arial" w:cs="Arial"/>
              </w:rPr>
              <w:t>zawór główny</w:t>
            </w:r>
          </w:p>
        </w:tc>
        <w:tc>
          <w:tcPr>
            <w:tcW w:w="2851" w:type="dxa"/>
            <w:gridSpan w:val="3"/>
            <w:vAlign w:val="center"/>
          </w:tcPr>
          <w:p w14:paraId="2D8D21B7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1A533B28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06112090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5A1ADC2C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AD6909" w:rsidRPr="00426AE1" w14:paraId="582ED3E5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0F288F6D" w14:textId="77777777" w:rsidR="00AD6909" w:rsidRPr="00AA56DB" w:rsidRDefault="00AD6909" w:rsidP="00AD6909">
            <w:pPr>
              <w:pStyle w:val="Akapitzlist"/>
              <w:numPr>
                <w:ilvl w:val="0"/>
                <w:numId w:val="23"/>
              </w:numPr>
              <w:suppressAutoHyphens w:val="0"/>
              <w:contextualSpacing w:val="0"/>
              <w:jc w:val="both"/>
              <w:rPr>
                <w:rFonts w:ascii="Arial" w:hAnsi="Arial" w:cs="Arial"/>
              </w:rPr>
            </w:pPr>
            <w:r w:rsidRPr="00AA56DB">
              <w:rPr>
                <w:rFonts w:ascii="Arial" w:hAnsi="Arial" w:cs="Arial"/>
              </w:rPr>
              <w:t>urządzenia redukcyjne</w:t>
            </w:r>
          </w:p>
        </w:tc>
        <w:tc>
          <w:tcPr>
            <w:tcW w:w="2851" w:type="dxa"/>
            <w:gridSpan w:val="3"/>
            <w:vAlign w:val="center"/>
          </w:tcPr>
          <w:p w14:paraId="2213031E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4E6B6A6B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09DE6085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33297308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AD6909" w:rsidRPr="00426AE1" w14:paraId="00D56636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1783D7CD" w14:textId="77777777" w:rsidR="00AD6909" w:rsidRPr="00AA56DB" w:rsidRDefault="00AD6909" w:rsidP="00AD6909">
            <w:pPr>
              <w:pStyle w:val="Akapitzlist"/>
              <w:numPr>
                <w:ilvl w:val="0"/>
                <w:numId w:val="23"/>
              </w:numPr>
              <w:suppressAutoHyphens w:val="0"/>
              <w:contextualSpacing w:val="0"/>
              <w:jc w:val="both"/>
              <w:rPr>
                <w:rFonts w:ascii="Arial" w:hAnsi="Arial" w:cs="Arial"/>
              </w:rPr>
            </w:pPr>
            <w:r w:rsidRPr="00AA56DB">
              <w:rPr>
                <w:rFonts w:ascii="Arial" w:hAnsi="Arial" w:cs="Arial"/>
              </w:rPr>
              <w:t>gazomierze</w:t>
            </w:r>
          </w:p>
        </w:tc>
        <w:tc>
          <w:tcPr>
            <w:tcW w:w="2851" w:type="dxa"/>
            <w:gridSpan w:val="3"/>
            <w:vAlign w:val="center"/>
          </w:tcPr>
          <w:p w14:paraId="37FAA49F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258A36BD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4262B55F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5FD4C6A4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AD6909" w:rsidRPr="00426AE1" w14:paraId="1C51DE1E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15BED6EC" w14:textId="77777777" w:rsidR="00AD6909" w:rsidRPr="00AA56DB" w:rsidRDefault="00AD6909" w:rsidP="00AD6909">
            <w:pPr>
              <w:pStyle w:val="Akapitzlist"/>
              <w:numPr>
                <w:ilvl w:val="0"/>
                <w:numId w:val="23"/>
              </w:numPr>
              <w:suppressAutoHyphens w:val="0"/>
              <w:contextualSpacing w:val="0"/>
              <w:jc w:val="both"/>
              <w:rPr>
                <w:rFonts w:ascii="Arial" w:hAnsi="Arial" w:cs="Arial"/>
              </w:rPr>
            </w:pPr>
            <w:r w:rsidRPr="00AA56DB">
              <w:rPr>
                <w:rFonts w:ascii="Arial" w:hAnsi="Arial" w:cs="Arial"/>
              </w:rPr>
              <w:t xml:space="preserve">zabezpieczenie antykorozyjne i </w:t>
            </w:r>
            <w:r w:rsidRPr="00AA56DB">
              <w:rPr>
                <w:rFonts w:ascii="Arial" w:hAnsi="Arial" w:cs="Arial"/>
              </w:rPr>
              <w:lastRenderedPageBreak/>
              <w:t>kolorystka instalacji</w:t>
            </w:r>
          </w:p>
        </w:tc>
        <w:tc>
          <w:tcPr>
            <w:tcW w:w="2851" w:type="dxa"/>
            <w:gridSpan w:val="3"/>
            <w:vAlign w:val="center"/>
          </w:tcPr>
          <w:p w14:paraId="5547E324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41E1C564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0D5E5F4E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787ADBDE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AD6909" w:rsidRPr="00426AE1" w14:paraId="50D0800F" w14:textId="77777777" w:rsidTr="00212074">
        <w:trPr>
          <w:trHeight w:val="397"/>
        </w:trPr>
        <w:tc>
          <w:tcPr>
            <w:tcW w:w="10232" w:type="dxa"/>
            <w:gridSpan w:val="14"/>
            <w:vAlign w:val="center"/>
          </w:tcPr>
          <w:p w14:paraId="0BC2F227" w14:textId="77777777" w:rsidR="00AD6909" w:rsidRPr="00426AE1" w:rsidRDefault="00AD6909" w:rsidP="00212074">
            <w:pPr>
              <w:jc w:val="center"/>
              <w:rPr>
                <w:rFonts w:ascii="Arial" w:hAnsi="Arial" w:cs="Arial"/>
                <w:b/>
              </w:rPr>
            </w:pPr>
            <w:r w:rsidRPr="00AA56DB">
              <w:rPr>
                <w:rFonts w:ascii="Arial" w:hAnsi="Arial" w:cs="Arial"/>
                <w:b/>
              </w:rPr>
              <w:t>Instalacja piorunochronna</w:t>
            </w:r>
          </w:p>
        </w:tc>
      </w:tr>
      <w:tr w:rsidR="00AD6909" w:rsidRPr="00426AE1" w14:paraId="5EC1EAD4" w14:textId="77777777" w:rsidTr="00212074">
        <w:trPr>
          <w:trHeight w:val="397"/>
        </w:trPr>
        <w:tc>
          <w:tcPr>
            <w:tcW w:w="2246" w:type="dxa"/>
            <w:gridSpan w:val="3"/>
            <w:tcBorders>
              <w:right w:val="single" w:sz="4" w:space="0" w:color="auto"/>
            </w:tcBorders>
            <w:vAlign w:val="center"/>
          </w:tcPr>
          <w:p w14:paraId="69CD9AA2" w14:textId="77777777" w:rsidR="00AD6909" w:rsidRPr="00AA56DB" w:rsidRDefault="00AD6909" w:rsidP="00AD6909">
            <w:pPr>
              <w:numPr>
                <w:ilvl w:val="0"/>
                <w:numId w:val="24"/>
              </w:numPr>
              <w:suppressAutoHyphens w:val="0"/>
              <w:rPr>
                <w:rFonts w:ascii="Arial" w:hAnsi="Arial" w:cs="Arial"/>
              </w:rPr>
            </w:pPr>
          </w:p>
        </w:tc>
        <w:tc>
          <w:tcPr>
            <w:tcW w:w="2871" w:type="dxa"/>
            <w:gridSpan w:val="5"/>
            <w:tcBorders>
              <w:right w:val="single" w:sz="4" w:space="0" w:color="auto"/>
            </w:tcBorders>
            <w:vAlign w:val="center"/>
          </w:tcPr>
          <w:p w14:paraId="0FB23B3B" w14:textId="77777777" w:rsidR="00AD6909" w:rsidRPr="00426AE1" w:rsidRDefault="00AD6909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230" w:type="dxa"/>
            <w:gridSpan w:val="3"/>
            <w:tcBorders>
              <w:right w:val="single" w:sz="4" w:space="0" w:color="auto"/>
            </w:tcBorders>
            <w:vAlign w:val="center"/>
          </w:tcPr>
          <w:p w14:paraId="4396FC02" w14:textId="77777777" w:rsidR="00AD6909" w:rsidRPr="00426AE1" w:rsidRDefault="00AD6909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  <w:vAlign w:val="center"/>
          </w:tcPr>
          <w:p w14:paraId="124EADB3" w14:textId="77777777" w:rsidR="00AD6909" w:rsidRPr="00426AE1" w:rsidRDefault="00AD6909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25" w:type="dxa"/>
            <w:gridSpan w:val="2"/>
            <w:tcBorders>
              <w:left w:val="single" w:sz="4" w:space="0" w:color="auto"/>
            </w:tcBorders>
            <w:vAlign w:val="center"/>
          </w:tcPr>
          <w:p w14:paraId="6F6A5EC0" w14:textId="77777777" w:rsidR="00AD6909" w:rsidRPr="00426AE1" w:rsidRDefault="00AD6909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D6909" w:rsidRPr="00426AE1" w14:paraId="4C0610D5" w14:textId="77777777" w:rsidTr="00212074">
        <w:trPr>
          <w:trHeight w:val="397"/>
        </w:trPr>
        <w:tc>
          <w:tcPr>
            <w:tcW w:w="2246" w:type="dxa"/>
            <w:gridSpan w:val="3"/>
            <w:tcBorders>
              <w:right w:val="single" w:sz="4" w:space="0" w:color="auto"/>
            </w:tcBorders>
            <w:vAlign w:val="center"/>
          </w:tcPr>
          <w:p w14:paraId="505AA340" w14:textId="77777777" w:rsidR="00AD6909" w:rsidRPr="00AA56DB" w:rsidRDefault="00AD6909" w:rsidP="00AD6909">
            <w:pPr>
              <w:numPr>
                <w:ilvl w:val="0"/>
                <w:numId w:val="24"/>
              </w:numPr>
              <w:suppressAutoHyphens w:val="0"/>
              <w:rPr>
                <w:rFonts w:ascii="Arial" w:hAnsi="Arial" w:cs="Arial"/>
              </w:rPr>
            </w:pPr>
          </w:p>
        </w:tc>
        <w:tc>
          <w:tcPr>
            <w:tcW w:w="2871" w:type="dxa"/>
            <w:gridSpan w:val="5"/>
            <w:tcBorders>
              <w:right w:val="single" w:sz="4" w:space="0" w:color="auto"/>
            </w:tcBorders>
            <w:vAlign w:val="center"/>
          </w:tcPr>
          <w:p w14:paraId="4035BF18" w14:textId="77777777" w:rsidR="00AD6909" w:rsidRPr="00426AE1" w:rsidRDefault="00AD6909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230" w:type="dxa"/>
            <w:gridSpan w:val="3"/>
            <w:tcBorders>
              <w:right w:val="single" w:sz="4" w:space="0" w:color="auto"/>
            </w:tcBorders>
            <w:vAlign w:val="center"/>
          </w:tcPr>
          <w:p w14:paraId="68F0C452" w14:textId="77777777" w:rsidR="00AD6909" w:rsidRPr="00426AE1" w:rsidRDefault="00AD6909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  <w:vAlign w:val="center"/>
          </w:tcPr>
          <w:p w14:paraId="77A87E5D" w14:textId="77777777" w:rsidR="00AD6909" w:rsidRPr="00426AE1" w:rsidRDefault="00AD6909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25" w:type="dxa"/>
            <w:gridSpan w:val="2"/>
            <w:tcBorders>
              <w:left w:val="single" w:sz="4" w:space="0" w:color="auto"/>
            </w:tcBorders>
            <w:vAlign w:val="center"/>
          </w:tcPr>
          <w:p w14:paraId="1604AA4D" w14:textId="77777777" w:rsidR="00AD6909" w:rsidRPr="00426AE1" w:rsidRDefault="00AD6909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D6909" w:rsidRPr="00426AE1" w14:paraId="5D866E2E" w14:textId="77777777" w:rsidTr="00212074">
        <w:trPr>
          <w:trHeight w:val="397"/>
        </w:trPr>
        <w:tc>
          <w:tcPr>
            <w:tcW w:w="2246" w:type="dxa"/>
            <w:gridSpan w:val="3"/>
            <w:tcBorders>
              <w:right w:val="single" w:sz="4" w:space="0" w:color="auto"/>
            </w:tcBorders>
            <w:vAlign w:val="center"/>
          </w:tcPr>
          <w:p w14:paraId="1FC09273" w14:textId="77777777" w:rsidR="00AD6909" w:rsidRPr="00AA56DB" w:rsidRDefault="00AD6909" w:rsidP="00AD6909">
            <w:pPr>
              <w:numPr>
                <w:ilvl w:val="0"/>
                <w:numId w:val="24"/>
              </w:numPr>
              <w:suppressAutoHyphens w:val="0"/>
              <w:rPr>
                <w:rFonts w:ascii="Arial" w:hAnsi="Arial" w:cs="Arial"/>
              </w:rPr>
            </w:pPr>
          </w:p>
        </w:tc>
        <w:tc>
          <w:tcPr>
            <w:tcW w:w="2871" w:type="dxa"/>
            <w:gridSpan w:val="5"/>
            <w:tcBorders>
              <w:right w:val="single" w:sz="4" w:space="0" w:color="auto"/>
            </w:tcBorders>
            <w:vAlign w:val="center"/>
          </w:tcPr>
          <w:p w14:paraId="39BEFBCD" w14:textId="77777777" w:rsidR="00AD6909" w:rsidRPr="00426AE1" w:rsidRDefault="00AD6909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230" w:type="dxa"/>
            <w:gridSpan w:val="3"/>
            <w:tcBorders>
              <w:right w:val="single" w:sz="4" w:space="0" w:color="auto"/>
            </w:tcBorders>
            <w:vAlign w:val="center"/>
          </w:tcPr>
          <w:p w14:paraId="6ECEBFE3" w14:textId="77777777" w:rsidR="00AD6909" w:rsidRPr="00426AE1" w:rsidRDefault="00AD6909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  <w:vAlign w:val="center"/>
          </w:tcPr>
          <w:p w14:paraId="0CA44E32" w14:textId="77777777" w:rsidR="00AD6909" w:rsidRPr="00426AE1" w:rsidRDefault="00AD6909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25" w:type="dxa"/>
            <w:gridSpan w:val="2"/>
            <w:tcBorders>
              <w:left w:val="single" w:sz="4" w:space="0" w:color="auto"/>
            </w:tcBorders>
            <w:vAlign w:val="center"/>
          </w:tcPr>
          <w:p w14:paraId="165888D7" w14:textId="77777777" w:rsidR="00AD6909" w:rsidRPr="00426AE1" w:rsidRDefault="00AD6909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D6909" w:rsidRPr="00426AE1" w14:paraId="20D1050D" w14:textId="77777777" w:rsidTr="00212074">
        <w:trPr>
          <w:trHeight w:val="397"/>
        </w:trPr>
        <w:tc>
          <w:tcPr>
            <w:tcW w:w="10232" w:type="dxa"/>
            <w:gridSpan w:val="14"/>
            <w:vAlign w:val="center"/>
          </w:tcPr>
          <w:p w14:paraId="093DBEE5" w14:textId="77777777" w:rsidR="00AD6909" w:rsidRPr="00426AE1" w:rsidRDefault="00AD6909" w:rsidP="00212074">
            <w:pPr>
              <w:jc w:val="center"/>
              <w:rPr>
                <w:rFonts w:ascii="Arial" w:hAnsi="Arial" w:cs="Arial"/>
                <w:b/>
              </w:rPr>
            </w:pPr>
            <w:r w:rsidRPr="00AA56DB">
              <w:rPr>
                <w:rFonts w:ascii="Arial" w:hAnsi="Arial" w:cs="Arial"/>
                <w:b/>
              </w:rPr>
              <w:t xml:space="preserve">Instalacja </w:t>
            </w:r>
            <w:r>
              <w:rPr>
                <w:rFonts w:ascii="Arial" w:hAnsi="Arial" w:cs="Arial"/>
                <w:b/>
              </w:rPr>
              <w:t>elektryczna</w:t>
            </w:r>
          </w:p>
        </w:tc>
      </w:tr>
      <w:tr w:rsidR="00AD6909" w:rsidRPr="00426AE1" w14:paraId="66F12140" w14:textId="77777777" w:rsidTr="00212074">
        <w:trPr>
          <w:trHeight w:val="397"/>
        </w:trPr>
        <w:tc>
          <w:tcPr>
            <w:tcW w:w="2246" w:type="dxa"/>
            <w:gridSpan w:val="3"/>
            <w:tcBorders>
              <w:right w:val="single" w:sz="4" w:space="0" w:color="auto"/>
            </w:tcBorders>
            <w:vAlign w:val="center"/>
          </w:tcPr>
          <w:p w14:paraId="0DBB7D7F" w14:textId="77777777" w:rsidR="00AD6909" w:rsidRPr="00AA56DB" w:rsidRDefault="00AD6909" w:rsidP="00AD6909">
            <w:pPr>
              <w:pStyle w:val="Akapitzlist"/>
              <w:numPr>
                <w:ilvl w:val="0"/>
                <w:numId w:val="25"/>
              </w:numPr>
              <w:suppressAutoHyphens w:val="0"/>
              <w:jc w:val="both"/>
              <w:rPr>
                <w:rFonts w:ascii="Arial" w:hAnsi="Arial" w:cs="Arial"/>
              </w:rPr>
            </w:pPr>
          </w:p>
        </w:tc>
        <w:tc>
          <w:tcPr>
            <w:tcW w:w="2871" w:type="dxa"/>
            <w:gridSpan w:val="5"/>
            <w:tcBorders>
              <w:right w:val="single" w:sz="4" w:space="0" w:color="auto"/>
            </w:tcBorders>
            <w:vAlign w:val="center"/>
          </w:tcPr>
          <w:p w14:paraId="6CCA2655" w14:textId="77777777" w:rsidR="00AD6909" w:rsidRPr="00426AE1" w:rsidRDefault="00AD6909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230" w:type="dxa"/>
            <w:gridSpan w:val="3"/>
            <w:tcBorders>
              <w:right w:val="single" w:sz="4" w:space="0" w:color="auto"/>
            </w:tcBorders>
            <w:vAlign w:val="center"/>
          </w:tcPr>
          <w:p w14:paraId="222D89BC" w14:textId="77777777" w:rsidR="00AD6909" w:rsidRPr="00426AE1" w:rsidRDefault="00AD6909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  <w:vAlign w:val="center"/>
          </w:tcPr>
          <w:p w14:paraId="4809B8B4" w14:textId="77777777" w:rsidR="00AD6909" w:rsidRPr="00426AE1" w:rsidRDefault="00AD6909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25" w:type="dxa"/>
            <w:gridSpan w:val="2"/>
            <w:tcBorders>
              <w:left w:val="single" w:sz="4" w:space="0" w:color="auto"/>
            </w:tcBorders>
            <w:vAlign w:val="center"/>
          </w:tcPr>
          <w:p w14:paraId="37FFAF34" w14:textId="77777777" w:rsidR="00AD6909" w:rsidRPr="00426AE1" w:rsidRDefault="00AD6909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D6909" w:rsidRPr="00426AE1" w14:paraId="727F3B2B" w14:textId="77777777" w:rsidTr="00212074">
        <w:trPr>
          <w:trHeight w:val="397"/>
        </w:trPr>
        <w:tc>
          <w:tcPr>
            <w:tcW w:w="2246" w:type="dxa"/>
            <w:gridSpan w:val="3"/>
            <w:tcBorders>
              <w:right w:val="single" w:sz="4" w:space="0" w:color="auto"/>
            </w:tcBorders>
            <w:vAlign w:val="center"/>
          </w:tcPr>
          <w:p w14:paraId="4B957967" w14:textId="77777777" w:rsidR="00AD6909" w:rsidRPr="00AA56DB" w:rsidRDefault="00AD6909" w:rsidP="00AD6909">
            <w:pPr>
              <w:pStyle w:val="Akapitzlist"/>
              <w:numPr>
                <w:ilvl w:val="0"/>
                <w:numId w:val="25"/>
              </w:numPr>
              <w:suppressAutoHyphens w:val="0"/>
              <w:jc w:val="both"/>
              <w:rPr>
                <w:rFonts w:ascii="Arial" w:hAnsi="Arial" w:cs="Arial"/>
              </w:rPr>
            </w:pPr>
          </w:p>
        </w:tc>
        <w:tc>
          <w:tcPr>
            <w:tcW w:w="2871" w:type="dxa"/>
            <w:gridSpan w:val="5"/>
            <w:tcBorders>
              <w:right w:val="single" w:sz="4" w:space="0" w:color="auto"/>
            </w:tcBorders>
            <w:vAlign w:val="center"/>
          </w:tcPr>
          <w:p w14:paraId="405F4680" w14:textId="77777777" w:rsidR="00AD6909" w:rsidRPr="00426AE1" w:rsidRDefault="00AD6909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230" w:type="dxa"/>
            <w:gridSpan w:val="3"/>
            <w:tcBorders>
              <w:right w:val="single" w:sz="4" w:space="0" w:color="auto"/>
            </w:tcBorders>
            <w:vAlign w:val="center"/>
          </w:tcPr>
          <w:p w14:paraId="22206D6D" w14:textId="77777777" w:rsidR="00AD6909" w:rsidRPr="00426AE1" w:rsidRDefault="00AD6909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  <w:vAlign w:val="center"/>
          </w:tcPr>
          <w:p w14:paraId="5112A8AB" w14:textId="77777777" w:rsidR="00AD6909" w:rsidRPr="00426AE1" w:rsidRDefault="00AD6909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25" w:type="dxa"/>
            <w:gridSpan w:val="2"/>
            <w:tcBorders>
              <w:left w:val="single" w:sz="4" w:space="0" w:color="auto"/>
            </w:tcBorders>
            <w:vAlign w:val="center"/>
          </w:tcPr>
          <w:p w14:paraId="53DD7931" w14:textId="77777777" w:rsidR="00AD6909" w:rsidRPr="00426AE1" w:rsidRDefault="00AD6909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D6909" w:rsidRPr="00426AE1" w14:paraId="290F9874" w14:textId="77777777" w:rsidTr="00212074">
        <w:trPr>
          <w:trHeight w:val="397"/>
        </w:trPr>
        <w:tc>
          <w:tcPr>
            <w:tcW w:w="2246" w:type="dxa"/>
            <w:gridSpan w:val="3"/>
            <w:tcBorders>
              <w:right w:val="single" w:sz="4" w:space="0" w:color="auto"/>
            </w:tcBorders>
            <w:vAlign w:val="center"/>
          </w:tcPr>
          <w:p w14:paraId="160DCFD1" w14:textId="77777777" w:rsidR="00AD6909" w:rsidRPr="00AA56DB" w:rsidRDefault="00AD6909" w:rsidP="00AD6909">
            <w:pPr>
              <w:pStyle w:val="Akapitzlist"/>
              <w:numPr>
                <w:ilvl w:val="0"/>
                <w:numId w:val="25"/>
              </w:numPr>
              <w:suppressAutoHyphens w:val="0"/>
              <w:jc w:val="both"/>
              <w:rPr>
                <w:rFonts w:ascii="Arial" w:hAnsi="Arial" w:cs="Arial"/>
              </w:rPr>
            </w:pPr>
          </w:p>
        </w:tc>
        <w:tc>
          <w:tcPr>
            <w:tcW w:w="2871" w:type="dxa"/>
            <w:gridSpan w:val="5"/>
            <w:tcBorders>
              <w:right w:val="single" w:sz="4" w:space="0" w:color="auto"/>
            </w:tcBorders>
            <w:vAlign w:val="center"/>
          </w:tcPr>
          <w:p w14:paraId="2AEA4DAF" w14:textId="77777777" w:rsidR="00AD6909" w:rsidRPr="00426AE1" w:rsidRDefault="00AD6909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230" w:type="dxa"/>
            <w:gridSpan w:val="3"/>
            <w:tcBorders>
              <w:right w:val="single" w:sz="4" w:space="0" w:color="auto"/>
            </w:tcBorders>
            <w:vAlign w:val="center"/>
          </w:tcPr>
          <w:p w14:paraId="79B2F45C" w14:textId="77777777" w:rsidR="00AD6909" w:rsidRPr="00426AE1" w:rsidRDefault="00AD6909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  <w:vAlign w:val="center"/>
          </w:tcPr>
          <w:p w14:paraId="615559B1" w14:textId="77777777" w:rsidR="00AD6909" w:rsidRPr="00426AE1" w:rsidRDefault="00AD6909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25" w:type="dxa"/>
            <w:gridSpan w:val="2"/>
            <w:tcBorders>
              <w:left w:val="single" w:sz="4" w:space="0" w:color="auto"/>
            </w:tcBorders>
            <w:vAlign w:val="center"/>
          </w:tcPr>
          <w:p w14:paraId="225EC746" w14:textId="77777777" w:rsidR="00AD6909" w:rsidRPr="00426AE1" w:rsidRDefault="00AD6909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D6909" w:rsidRPr="00426AE1" w14:paraId="1A5AB660" w14:textId="77777777" w:rsidTr="00212074">
        <w:trPr>
          <w:trHeight w:val="397"/>
        </w:trPr>
        <w:tc>
          <w:tcPr>
            <w:tcW w:w="10232" w:type="dxa"/>
            <w:gridSpan w:val="14"/>
            <w:vAlign w:val="center"/>
          </w:tcPr>
          <w:p w14:paraId="565873AE" w14:textId="77777777" w:rsidR="00AD6909" w:rsidRPr="006D0D3B" w:rsidRDefault="00AD6909" w:rsidP="00212074">
            <w:pPr>
              <w:jc w:val="center"/>
              <w:rPr>
                <w:rFonts w:ascii="Arial" w:hAnsi="Arial" w:cs="Arial"/>
                <w:b/>
              </w:rPr>
            </w:pPr>
            <w:r w:rsidRPr="00AA56DB">
              <w:rPr>
                <w:rFonts w:ascii="Arial" w:hAnsi="Arial" w:cs="Arial"/>
                <w:b/>
              </w:rPr>
              <w:t>Instalacja gazowa</w:t>
            </w:r>
          </w:p>
        </w:tc>
      </w:tr>
      <w:tr w:rsidR="00AD6909" w:rsidRPr="00426AE1" w14:paraId="1F919E24" w14:textId="77777777" w:rsidTr="00212074">
        <w:trPr>
          <w:trHeight w:val="397"/>
        </w:trPr>
        <w:tc>
          <w:tcPr>
            <w:tcW w:w="2246" w:type="dxa"/>
            <w:gridSpan w:val="3"/>
            <w:tcBorders>
              <w:right w:val="single" w:sz="4" w:space="0" w:color="auto"/>
            </w:tcBorders>
            <w:vAlign w:val="center"/>
          </w:tcPr>
          <w:p w14:paraId="25134463" w14:textId="77777777" w:rsidR="00AD6909" w:rsidRPr="00AA56DB" w:rsidRDefault="00AD6909" w:rsidP="00AD6909">
            <w:pPr>
              <w:pStyle w:val="Akapitzlist"/>
              <w:numPr>
                <w:ilvl w:val="0"/>
                <w:numId w:val="27"/>
              </w:numPr>
              <w:suppressAutoHyphens w:val="0"/>
              <w:rPr>
                <w:rFonts w:ascii="Arial" w:hAnsi="Arial" w:cs="Arial"/>
                <w:bCs w:val="0"/>
              </w:rPr>
            </w:pPr>
          </w:p>
        </w:tc>
        <w:tc>
          <w:tcPr>
            <w:tcW w:w="7986" w:type="dxa"/>
            <w:gridSpan w:val="11"/>
            <w:vAlign w:val="center"/>
          </w:tcPr>
          <w:p w14:paraId="6F3356B0" w14:textId="77777777" w:rsidR="00AD6909" w:rsidRPr="00AA56DB" w:rsidRDefault="00AD6909" w:rsidP="00212074">
            <w:pPr>
              <w:jc w:val="center"/>
              <w:rPr>
                <w:rFonts w:ascii="Arial" w:hAnsi="Arial" w:cs="Arial"/>
                <w:b/>
              </w:rPr>
            </w:pPr>
            <w:r w:rsidRPr="00AA56DB">
              <w:rPr>
                <w:rFonts w:ascii="Arial" w:hAnsi="Arial" w:cs="Arial"/>
                <w:sz w:val="44"/>
              </w:rPr>
              <w:sym w:font="Wingdings 2" w:char="F02A"/>
            </w:r>
            <w:r w:rsidRPr="00AA56DB">
              <w:rPr>
                <w:rFonts w:ascii="Arial" w:hAnsi="Arial" w:cs="Arial"/>
                <w:sz w:val="44"/>
              </w:rPr>
              <w:t xml:space="preserve"> </w:t>
            </w:r>
            <w:r w:rsidRPr="00AA56DB">
              <w:rPr>
                <w:rFonts w:ascii="Arial" w:hAnsi="Arial" w:cs="Arial"/>
              </w:rPr>
              <w:t xml:space="preserve">dotyczy           </w:t>
            </w:r>
            <w:r w:rsidRPr="00AA56DB">
              <w:rPr>
                <w:rFonts w:ascii="Arial" w:hAnsi="Arial" w:cs="Arial"/>
                <w:sz w:val="44"/>
              </w:rPr>
              <w:sym w:font="Wingdings 2" w:char="F02A"/>
            </w:r>
            <w:r w:rsidRPr="00AA56DB">
              <w:rPr>
                <w:rFonts w:ascii="Arial" w:hAnsi="Arial" w:cs="Arial"/>
                <w:sz w:val="44"/>
              </w:rPr>
              <w:t xml:space="preserve"> </w:t>
            </w:r>
            <w:r w:rsidRPr="00AA56DB">
              <w:rPr>
                <w:rFonts w:ascii="Arial" w:hAnsi="Arial" w:cs="Arial"/>
              </w:rPr>
              <w:t xml:space="preserve">nie dotyczy          </w:t>
            </w:r>
            <w:r w:rsidRPr="00AA56DB">
              <w:rPr>
                <w:rFonts w:ascii="Arial" w:hAnsi="Arial" w:cs="Arial"/>
                <w:sz w:val="44"/>
              </w:rPr>
              <w:sym w:font="Wingdings 2" w:char="F02A"/>
            </w:r>
            <w:r w:rsidRPr="00AA56DB">
              <w:rPr>
                <w:rFonts w:ascii="Arial" w:hAnsi="Arial" w:cs="Arial"/>
                <w:sz w:val="44"/>
              </w:rPr>
              <w:t xml:space="preserve"> </w:t>
            </w:r>
            <w:r w:rsidRPr="00AA56DB">
              <w:rPr>
                <w:rFonts w:ascii="Arial" w:hAnsi="Arial" w:cs="Arial"/>
              </w:rPr>
              <w:t xml:space="preserve">wykonano       </w:t>
            </w:r>
            <w:r w:rsidRPr="00AA56DB">
              <w:rPr>
                <w:rFonts w:ascii="Arial" w:hAnsi="Arial" w:cs="Arial"/>
                <w:sz w:val="44"/>
              </w:rPr>
              <w:sym w:font="Wingdings 2" w:char="F02A"/>
            </w:r>
            <w:r w:rsidRPr="00AA56DB">
              <w:rPr>
                <w:rFonts w:ascii="Arial" w:hAnsi="Arial" w:cs="Arial"/>
                <w:sz w:val="44"/>
              </w:rPr>
              <w:t xml:space="preserve"> </w:t>
            </w:r>
            <w:r w:rsidRPr="00AA56DB">
              <w:rPr>
                <w:rFonts w:ascii="Arial" w:hAnsi="Arial" w:cs="Arial"/>
              </w:rPr>
              <w:t>nie wykonano</w:t>
            </w:r>
          </w:p>
        </w:tc>
      </w:tr>
      <w:tr w:rsidR="00AD6909" w:rsidRPr="00426AE1" w14:paraId="32A2FCAB" w14:textId="77777777" w:rsidTr="00212074">
        <w:trPr>
          <w:trHeight w:val="397"/>
        </w:trPr>
        <w:tc>
          <w:tcPr>
            <w:tcW w:w="2246" w:type="dxa"/>
            <w:gridSpan w:val="3"/>
            <w:tcBorders>
              <w:right w:val="single" w:sz="4" w:space="0" w:color="auto"/>
            </w:tcBorders>
            <w:vAlign w:val="center"/>
          </w:tcPr>
          <w:p w14:paraId="306C9CD3" w14:textId="77777777" w:rsidR="00AD6909" w:rsidRPr="00AA56DB" w:rsidRDefault="00AD6909" w:rsidP="00AD6909">
            <w:pPr>
              <w:pStyle w:val="Akapitzlist"/>
              <w:numPr>
                <w:ilvl w:val="0"/>
                <w:numId w:val="26"/>
              </w:numPr>
              <w:suppressAutoHyphens w:val="0"/>
              <w:jc w:val="both"/>
              <w:rPr>
                <w:rFonts w:ascii="Arial" w:hAnsi="Arial" w:cs="Arial"/>
              </w:rPr>
            </w:pPr>
          </w:p>
        </w:tc>
        <w:tc>
          <w:tcPr>
            <w:tcW w:w="2871" w:type="dxa"/>
            <w:gridSpan w:val="5"/>
            <w:tcBorders>
              <w:right w:val="single" w:sz="4" w:space="0" w:color="auto"/>
            </w:tcBorders>
            <w:vAlign w:val="center"/>
          </w:tcPr>
          <w:p w14:paraId="51C92B02" w14:textId="77777777" w:rsidR="00AD6909" w:rsidRPr="00426AE1" w:rsidRDefault="00AD6909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230" w:type="dxa"/>
            <w:gridSpan w:val="3"/>
            <w:tcBorders>
              <w:right w:val="single" w:sz="4" w:space="0" w:color="auto"/>
            </w:tcBorders>
            <w:vAlign w:val="center"/>
          </w:tcPr>
          <w:p w14:paraId="2D83DC32" w14:textId="77777777" w:rsidR="00AD6909" w:rsidRPr="00426AE1" w:rsidRDefault="00AD6909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  <w:vAlign w:val="center"/>
          </w:tcPr>
          <w:p w14:paraId="36A3364B" w14:textId="77777777" w:rsidR="00AD6909" w:rsidRPr="00426AE1" w:rsidRDefault="00AD6909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25" w:type="dxa"/>
            <w:gridSpan w:val="2"/>
            <w:tcBorders>
              <w:left w:val="single" w:sz="4" w:space="0" w:color="auto"/>
            </w:tcBorders>
            <w:vAlign w:val="center"/>
          </w:tcPr>
          <w:p w14:paraId="2E66A3B4" w14:textId="77777777" w:rsidR="00AD6909" w:rsidRPr="00426AE1" w:rsidRDefault="00AD6909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D6909" w:rsidRPr="00426AE1" w14:paraId="47A145FD" w14:textId="77777777" w:rsidTr="00212074">
        <w:trPr>
          <w:trHeight w:val="397"/>
        </w:trPr>
        <w:tc>
          <w:tcPr>
            <w:tcW w:w="10232" w:type="dxa"/>
            <w:gridSpan w:val="14"/>
            <w:vAlign w:val="center"/>
          </w:tcPr>
          <w:p w14:paraId="31C40284" w14:textId="77777777" w:rsidR="00AD6909" w:rsidRPr="00AA56DB" w:rsidRDefault="00AD6909" w:rsidP="00212074">
            <w:pPr>
              <w:jc w:val="center"/>
              <w:rPr>
                <w:rFonts w:ascii="Arial" w:hAnsi="Arial" w:cs="Arial"/>
              </w:rPr>
            </w:pPr>
            <w:r w:rsidRPr="00AA56DB">
              <w:rPr>
                <w:rFonts w:ascii="Arial" w:hAnsi="Arial" w:cs="Arial"/>
                <w:b/>
              </w:rPr>
              <w:t>System ochrony przeciwporażeniowej, odgromowej i przepięciowej</w:t>
            </w:r>
          </w:p>
        </w:tc>
      </w:tr>
      <w:tr w:rsidR="00AD6909" w:rsidRPr="00426AE1" w14:paraId="4DB52014" w14:textId="77777777" w:rsidTr="00212074">
        <w:trPr>
          <w:trHeight w:val="397"/>
        </w:trPr>
        <w:tc>
          <w:tcPr>
            <w:tcW w:w="10232" w:type="dxa"/>
            <w:gridSpan w:val="14"/>
            <w:vAlign w:val="center"/>
          </w:tcPr>
          <w:p w14:paraId="1106D20E" w14:textId="77777777" w:rsidR="00AD6909" w:rsidRPr="00AA56DB" w:rsidRDefault="00AD6909" w:rsidP="00212074">
            <w:pPr>
              <w:ind w:left="51" w:hanging="233"/>
              <w:jc w:val="center"/>
              <w:rPr>
                <w:rFonts w:ascii="Arial" w:hAnsi="Arial" w:cs="Arial"/>
                <w:b/>
              </w:rPr>
            </w:pPr>
            <w:r w:rsidRPr="00AA56DB">
              <w:rPr>
                <w:rFonts w:ascii="Arial" w:hAnsi="Arial" w:cs="Arial"/>
                <w:sz w:val="44"/>
              </w:rPr>
              <w:t xml:space="preserve">   </w:t>
            </w:r>
            <w:r w:rsidRPr="00AA56DB">
              <w:rPr>
                <w:rFonts w:ascii="Arial" w:hAnsi="Arial" w:cs="Arial"/>
                <w:sz w:val="44"/>
              </w:rPr>
              <w:sym w:font="Wingdings 2" w:char="F02A"/>
            </w:r>
            <w:r w:rsidRPr="00AA56DB">
              <w:rPr>
                <w:rFonts w:ascii="Arial" w:hAnsi="Arial" w:cs="Arial"/>
                <w:sz w:val="44"/>
              </w:rPr>
              <w:t xml:space="preserve"> </w:t>
            </w:r>
            <w:r w:rsidRPr="00AA56DB">
              <w:rPr>
                <w:rFonts w:ascii="Arial" w:hAnsi="Arial" w:cs="Arial"/>
              </w:rPr>
              <w:t xml:space="preserve">dotyczy           </w:t>
            </w:r>
            <w:r w:rsidRPr="00AA56DB">
              <w:rPr>
                <w:rFonts w:ascii="Arial" w:hAnsi="Arial" w:cs="Arial"/>
                <w:sz w:val="44"/>
              </w:rPr>
              <w:sym w:font="Wingdings 2" w:char="F02A"/>
            </w:r>
            <w:r w:rsidRPr="00AA56DB">
              <w:rPr>
                <w:rFonts w:ascii="Arial" w:hAnsi="Arial" w:cs="Arial"/>
                <w:sz w:val="44"/>
              </w:rPr>
              <w:t xml:space="preserve"> </w:t>
            </w:r>
            <w:r w:rsidRPr="00AA56DB">
              <w:rPr>
                <w:rFonts w:ascii="Arial" w:hAnsi="Arial" w:cs="Arial"/>
              </w:rPr>
              <w:t xml:space="preserve">nie dotyczy          </w:t>
            </w:r>
            <w:r w:rsidRPr="00AA56DB">
              <w:rPr>
                <w:rFonts w:ascii="Arial" w:hAnsi="Arial" w:cs="Arial"/>
                <w:sz w:val="44"/>
              </w:rPr>
              <w:sym w:font="Wingdings 2" w:char="F02A"/>
            </w:r>
            <w:r w:rsidRPr="00AA56DB">
              <w:rPr>
                <w:rFonts w:ascii="Arial" w:hAnsi="Arial" w:cs="Arial"/>
                <w:sz w:val="44"/>
              </w:rPr>
              <w:t xml:space="preserve"> </w:t>
            </w:r>
            <w:r w:rsidRPr="00AA56DB">
              <w:rPr>
                <w:rFonts w:ascii="Arial" w:hAnsi="Arial" w:cs="Arial"/>
              </w:rPr>
              <w:t xml:space="preserve">wykonano       </w:t>
            </w:r>
            <w:r w:rsidRPr="00AA56DB">
              <w:rPr>
                <w:rFonts w:ascii="Arial" w:hAnsi="Arial" w:cs="Arial"/>
                <w:sz w:val="44"/>
              </w:rPr>
              <w:sym w:font="Wingdings 2" w:char="F02A"/>
            </w:r>
            <w:r w:rsidRPr="00AA56DB">
              <w:rPr>
                <w:rFonts w:ascii="Arial" w:hAnsi="Arial" w:cs="Arial"/>
                <w:sz w:val="44"/>
              </w:rPr>
              <w:t xml:space="preserve"> </w:t>
            </w:r>
            <w:r w:rsidRPr="00AA56DB">
              <w:rPr>
                <w:rFonts w:ascii="Arial" w:hAnsi="Arial" w:cs="Arial"/>
              </w:rPr>
              <w:t>nie wykonano</w:t>
            </w:r>
          </w:p>
        </w:tc>
      </w:tr>
      <w:tr w:rsidR="00AD6909" w:rsidRPr="00426AE1" w14:paraId="650A1C0C" w14:textId="77777777" w:rsidTr="00212074">
        <w:trPr>
          <w:trHeight w:val="397"/>
        </w:trPr>
        <w:tc>
          <w:tcPr>
            <w:tcW w:w="10232" w:type="dxa"/>
            <w:gridSpan w:val="14"/>
            <w:vAlign w:val="center"/>
          </w:tcPr>
          <w:p w14:paraId="389C7390" w14:textId="77777777" w:rsidR="00AD6909" w:rsidRPr="00426AE1" w:rsidRDefault="00AD6909" w:rsidP="00212074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Przewody kominowe (dymowe, spalinowe i wentylacyjne)</w:t>
            </w:r>
          </w:p>
        </w:tc>
      </w:tr>
      <w:tr w:rsidR="00AD6909" w:rsidRPr="00426AE1" w14:paraId="761D7562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4FE2F62A" w14:textId="77777777" w:rsidR="00AD6909" w:rsidRPr="00426AE1" w:rsidRDefault="00AD6909" w:rsidP="00AD6909">
            <w:pPr>
              <w:numPr>
                <w:ilvl w:val="0"/>
                <w:numId w:val="18"/>
              </w:numPr>
              <w:suppressAutoHyphens w:val="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dymowe</w:t>
            </w:r>
          </w:p>
        </w:tc>
        <w:tc>
          <w:tcPr>
            <w:tcW w:w="2851" w:type="dxa"/>
            <w:gridSpan w:val="3"/>
            <w:vAlign w:val="center"/>
          </w:tcPr>
          <w:p w14:paraId="510A821F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1B2EC970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6CF28FEC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30884074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AD6909" w:rsidRPr="00426AE1" w14:paraId="54F994C6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632D293C" w14:textId="77777777" w:rsidR="00AD6909" w:rsidRPr="00426AE1" w:rsidRDefault="00AD6909" w:rsidP="00AD6909">
            <w:pPr>
              <w:numPr>
                <w:ilvl w:val="0"/>
                <w:numId w:val="18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spalinowe grawitacyjne</w:t>
            </w:r>
          </w:p>
        </w:tc>
        <w:tc>
          <w:tcPr>
            <w:tcW w:w="2851" w:type="dxa"/>
            <w:gridSpan w:val="3"/>
            <w:vAlign w:val="center"/>
          </w:tcPr>
          <w:p w14:paraId="5693CDB8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7F47ED66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056B4EEE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00BFB118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AD6909" w:rsidRPr="00426AE1" w14:paraId="4BFE0C79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05CD4C79" w14:textId="77777777" w:rsidR="00AD6909" w:rsidRPr="00426AE1" w:rsidRDefault="00AD6909" w:rsidP="00AD6909">
            <w:pPr>
              <w:numPr>
                <w:ilvl w:val="0"/>
                <w:numId w:val="18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wentylacyjne grawitacyjne</w:t>
            </w:r>
          </w:p>
        </w:tc>
        <w:tc>
          <w:tcPr>
            <w:tcW w:w="2851" w:type="dxa"/>
            <w:gridSpan w:val="3"/>
            <w:vAlign w:val="center"/>
          </w:tcPr>
          <w:p w14:paraId="2FFB630C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5A1399D3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3D012505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6FF603D6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AD6909" w:rsidRPr="00426AE1" w14:paraId="52D56780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6C314ECD" w14:textId="77777777" w:rsidR="00AD6909" w:rsidRPr="00426AE1" w:rsidRDefault="00AD6909" w:rsidP="00AD6909">
            <w:pPr>
              <w:numPr>
                <w:ilvl w:val="0"/>
                <w:numId w:val="18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spalinowe mechaniczne</w:t>
            </w:r>
          </w:p>
        </w:tc>
        <w:tc>
          <w:tcPr>
            <w:tcW w:w="2851" w:type="dxa"/>
            <w:gridSpan w:val="3"/>
            <w:vAlign w:val="center"/>
          </w:tcPr>
          <w:p w14:paraId="3AA90E4D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02967552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611F79FE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0F97EFC1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AD6909" w:rsidRPr="00426AE1" w14:paraId="6439D221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5FF06FAA" w14:textId="77777777" w:rsidR="00AD6909" w:rsidRPr="00426AE1" w:rsidRDefault="00AD6909" w:rsidP="00AD6909">
            <w:pPr>
              <w:numPr>
                <w:ilvl w:val="0"/>
                <w:numId w:val="18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 xml:space="preserve">wentylacyjne mechaniczne </w:t>
            </w:r>
          </w:p>
        </w:tc>
        <w:tc>
          <w:tcPr>
            <w:tcW w:w="2851" w:type="dxa"/>
            <w:gridSpan w:val="3"/>
            <w:vAlign w:val="center"/>
          </w:tcPr>
          <w:p w14:paraId="25F8C89E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5435128A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13151A5E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2BA140A5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AD6909" w:rsidRPr="00426AE1" w14:paraId="44AAB361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193F342D" w14:textId="77777777" w:rsidR="00AD6909" w:rsidRPr="00426AE1" w:rsidRDefault="00AD6909" w:rsidP="00AD6909">
            <w:pPr>
              <w:numPr>
                <w:ilvl w:val="0"/>
                <w:numId w:val="18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kominy wolnostojące</w:t>
            </w:r>
          </w:p>
        </w:tc>
        <w:tc>
          <w:tcPr>
            <w:tcW w:w="2851" w:type="dxa"/>
            <w:gridSpan w:val="3"/>
            <w:vAlign w:val="center"/>
          </w:tcPr>
          <w:p w14:paraId="28C16350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1E0BBA0C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42ED2ADC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1F922539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AD6909" w:rsidRPr="00426AE1" w14:paraId="748128B2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63B06881" w14:textId="77777777" w:rsidR="00AD6909" w:rsidRPr="00426AE1" w:rsidRDefault="00AD6909" w:rsidP="00AD6909">
            <w:pPr>
              <w:numPr>
                <w:ilvl w:val="0"/>
                <w:numId w:val="18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kominy przemysłowe</w:t>
            </w:r>
          </w:p>
        </w:tc>
        <w:tc>
          <w:tcPr>
            <w:tcW w:w="2851" w:type="dxa"/>
            <w:gridSpan w:val="3"/>
            <w:vAlign w:val="center"/>
          </w:tcPr>
          <w:p w14:paraId="01A5F5A8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56CDEADF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34B859BC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1F5755BE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AD6909" w:rsidRPr="00426AE1" w14:paraId="77F2A954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1A032A3B" w14:textId="77777777" w:rsidR="00AD6909" w:rsidRPr="00426AE1" w:rsidRDefault="00AD6909" w:rsidP="00AD6909">
            <w:pPr>
              <w:numPr>
                <w:ilvl w:val="0"/>
                <w:numId w:val="18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urządzenia wentylacyjne</w:t>
            </w:r>
          </w:p>
        </w:tc>
        <w:tc>
          <w:tcPr>
            <w:tcW w:w="2851" w:type="dxa"/>
            <w:gridSpan w:val="3"/>
            <w:vAlign w:val="center"/>
          </w:tcPr>
          <w:p w14:paraId="0677CCC3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3CF71893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6E76A108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580CA3BF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AD6909" w:rsidRPr="00426AE1" w14:paraId="29A3FE70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3356FEA4" w14:textId="77777777" w:rsidR="00AD6909" w:rsidRPr="00426AE1" w:rsidRDefault="00AD6909" w:rsidP="00AD6909">
            <w:pPr>
              <w:numPr>
                <w:ilvl w:val="0"/>
                <w:numId w:val="18"/>
              </w:numPr>
              <w:suppressAutoHyphens w:val="0"/>
              <w:ind w:left="317" w:hanging="317"/>
              <w:rPr>
                <w:rFonts w:ascii="Arial" w:hAnsi="Arial" w:cs="Arial"/>
              </w:rPr>
            </w:pPr>
          </w:p>
        </w:tc>
        <w:tc>
          <w:tcPr>
            <w:tcW w:w="2851" w:type="dxa"/>
            <w:gridSpan w:val="3"/>
            <w:vAlign w:val="center"/>
          </w:tcPr>
          <w:p w14:paraId="2B73AEA0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0FFEE9D3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415CF1E2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25B847B7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AD6909" w:rsidRPr="00426AE1" w14:paraId="214D73D0" w14:textId="77777777" w:rsidTr="00212074">
        <w:trPr>
          <w:trHeight w:val="397"/>
        </w:trPr>
        <w:tc>
          <w:tcPr>
            <w:tcW w:w="10232" w:type="dxa"/>
            <w:gridSpan w:val="14"/>
            <w:vAlign w:val="center"/>
          </w:tcPr>
          <w:p w14:paraId="1364E90E" w14:textId="77777777" w:rsidR="00AD6909" w:rsidRPr="00426AE1" w:rsidRDefault="00AD6909" w:rsidP="00212074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Przejścia przyłączy instalacyjnych przez ściany budynków</w:t>
            </w:r>
          </w:p>
        </w:tc>
      </w:tr>
      <w:tr w:rsidR="00AD6909" w:rsidRPr="00426AE1" w14:paraId="04E6A3F2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3360AF1B" w14:textId="77777777" w:rsidR="00AD6909" w:rsidRPr="00426AE1" w:rsidRDefault="00AD6909" w:rsidP="00AD6909">
            <w:pPr>
              <w:numPr>
                <w:ilvl w:val="0"/>
                <w:numId w:val="19"/>
              </w:numPr>
              <w:suppressAutoHyphens w:val="0"/>
              <w:rPr>
                <w:rFonts w:ascii="Arial" w:hAnsi="Arial" w:cs="Arial"/>
              </w:rPr>
            </w:pPr>
          </w:p>
        </w:tc>
        <w:tc>
          <w:tcPr>
            <w:tcW w:w="2851" w:type="dxa"/>
            <w:gridSpan w:val="3"/>
            <w:vAlign w:val="center"/>
          </w:tcPr>
          <w:p w14:paraId="1F2A6FA9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3A0A597F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3A183255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4D4FAE83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AD6909" w:rsidRPr="00426AE1" w14:paraId="6212A055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1F2C31EA" w14:textId="77777777" w:rsidR="00AD6909" w:rsidRPr="00426AE1" w:rsidRDefault="00AD6909" w:rsidP="00AD6909">
            <w:pPr>
              <w:numPr>
                <w:ilvl w:val="0"/>
                <w:numId w:val="19"/>
              </w:numPr>
              <w:suppressAutoHyphens w:val="0"/>
              <w:rPr>
                <w:rFonts w:ascii="Arial" w:hAnsi="Arial" w:cs="Arial"/>
              </w:rPr>
            </w:pPr>
          </w:p>
        </w:tc>
        <w:tc>
          <w:tcPr>
            <w:tcW w:w="2851" w:type="dxa"/>
            <w:gridSpan w:val="3"/>
            <w:vAlign w:val="center"/>
          </w:tcPr>
          <w:p w14:paraId="7D839DEB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3D4E3E40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7DB6FD14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7017F4AE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AD6909" w:rsidRPr="00426AE1" w14:paraId="70CC8513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7F9DD715" w14:textId="77777777" w:rsidR="00AD6909" w:rsidRPr="00426AE1" w:rsidRDefault="00AD6909" w:rsidP="00AD6909">
            <w:pPr>
              <w:numPr>
                <w:ilvl w:val="0"/>
                <w:numId w:val="19"/>
              </w:numPr>
              <w:suppressAutoHyphens w:val="0"/>
              <w:rPr>
                <w:rFonts w:ascii="Arial" w:hAnsi="Arial" w:cs="Arial"/>
              </w:rPr>
            </w:pPr>
          </w:p>
        </w:tc>
        <w:tc>
          <w:tcPr>
            <w:tcW w:w="2851" w:type="dxa"/>
            <w:gridSpan w:val="3"/>
            <w:vAlign w:val="center"/>
          </w:tcPr>
          <w:p w14:paraId="65514AA5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7AA98C41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5576A488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4392C641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AD6909" w:rsidRPr="00426AE1" w14:paraId="131BE794" w14:textId="77777777" w:rsidTr="00212074">
        <w:trPr>
          <w:trHeight w:val="397"/>
        </w:trPr>
        <w:tc>
          <w:tcPr>
            <w:tcW w:w="10232" w:type="dxa"/>
            <w:gridSpan w:val="14"/>
            <w:vAlign w:val="center"/>
          </w:tcPr>
          <w:p w14:paraId="711A2575" w14:textId="77777777" w:rsidR="00AD6909" w:rsidRPr="00426AE1" w:rsidRDefault="00AD6909" w:rsidP="00212074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lastRenderedPageBreak/>
              <w:t>Inne elementy, urządzenia, instalacje</w:t>
            </w:r>
          </w:p>
        </w:tc>
      </w:tr>
      <w:tr w:rsidR="00AD6909" w:rsidRPr="00426AE1" w14:paraId="2A431873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308FC5CC" w14:textId="77777777" w:rsidR="00AD6909" w:rsidRPr="00426AE1" w:rsidRDefault="00AD6909" w:rsidP="00AD6909">
            <w:pPr>
              <w:numPr>
                <w:ilvl w:val="0"/>
                <w:numId w:val="20"/>
              </w:numPr>
              <w:suppressAutoHyphens w:val="0"/>
              <w:rPr>
                <w:rFonts w:ascii="Arial" w:hAnsi="Arial" w:cs="Arial"/>
              </w:rPr>
            </w:pPr>
          </w:p>
        </w:tc>
        <w:tc>
          <w:tcPr>
            <w:tcW w:w="2851" w:type="dxa"/>
            <w:gridSpan w:val="3"/>
            <w:vAlign w:val="center"/>
          </w:tcPr>
          <w:p w14:paraId="16A40352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2D201CF5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4403B760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5D9EA594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AD6909" w:rsidRPr="00426AE1" w14:paraId="3EEDE182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6B0DCD04" w14:textId="77777777" w:rsidR="00AD6909" w:rsidRPr="00426AE1" w:rsidRDefault="00AD6909" w:rsidP="00AD6909">
            <w:pPr>
              <w:numPr>
                <w:ilvl w:val="0"/>
                <w:numId w:val="20"/>
              </w:numPr>
              <w:suppressAutoHyphens w:val="0"/>
              <w:rPr>
                <w:rFonts w:ascii="Arial" w:hAnsi="Arial" w:cs="Arial"/>
              </w:rPr>
            </w:pPr>
          </w:p>
        </w:tc>
        <w:tc>
          <w:tcPr>
            <w:tcW w:w="2851" w:type="dxa"/>
            <w:gridSpan w:val="3"/>
            <w:vAlign w:val="center"/>
          </w:tcPr>
          <w:p w14:paraId="0B7EF91C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212754F5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7CF2EDCD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0E99D786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AD6909" w:rsidRPr="00426AE1" w14:paraId="281B55B0" w14:textId="77777777" w:rsidTr="00212074">
        <w:trPr>
          <w:trHeight w:val="510"/>
        </w:trPr>
        <w:tc>
          <w:tcPr>
            <w:tcW w:w="10232" w:type="dxa"/>
            <w:gridSpan w:val="14"/>
            <w:tcBorders>
              <w:bottom w:val="single" w:sz="4" w:space="0" w:color="000000"/>
            </w:tcBorders>
            <w:vAlign w:val="center"/>
          </w:tcPr>
          <w:p w14:paraId="46F10A0C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b/>
              </w:rPr>
              <w:t>Estetyka obiektu i jego otoczenia</w:t>
            </w:r>
          </w:p>
        </w:tc>
      </w:tr>
      <w:tr w:rsidR="00AD6909" w:rsidRPr="00426AE1" w14:paraId="723CA107" w14:textId="77777777" w:rsidTr="00212074">
        <w:trPr>
          <w:trHeight w:val="510"/>
        </w:trPr>
        <w:tc>
          <w:tcPr>
            <w:tcW w:w="2254" w:type="dxa"/>
            <w:gridSpan w:val="4"/>
            <w:tcBorders>
              <w:bottom w:val="single" w:sz="4" w:space="0" w:color="auto"/>
            </w:tcBorders>
            <w:vAlign w:val="center"/>
          </w:tcPr>
          <w:p w14:paraId="3BB306EC" w14:textId="77777777" w:rsidR="00AD6909" w:rsidRPr="00426AE1" w:rsidRDefault="00AD6909" w:rsidP="00AD6909">
            <w:pPr>
              <w:numPr>
                <w:ilvl w:val="0"/>
                <w:numId w:val="12"/>
              </w:numPr>
              <w:suppressAutoHyphens w:val="0"/>
              <w:rPr>
                <w:rFonts w:ascii="Arial" w:hAnsi="Arial" w:cs="Arial"/>
              </w:rPr>
            </w:pPr>
          </w:p>
        </w:tc>
        <w:tc>
          <w:tcPr>
            <w:tcW w:w="2851" w:type="dxa"/>
            <w:gridSpan w:val="3"/>
            <w:tcBorders>
              <w:bottom w:val="single" w:sz="4" w:space="0" w:color="auto"/>
            </w:tcBorders>
            <w:vAlign w:val="center"/>
          </w:tcPr>
          <w:p w14:paraId="5E1D583C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tcBorders>
              <w:bottom w:val="single" w:sz="4" w:space="0" w:color="auto"/>
            </w:tcBorders>
            <w:vAlign w:val="center"/>
          </w:tcPr>
          <w:p w14:paraId="26CEE119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99E33C0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5344B60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AD6909" w:rsidRPr="00426AE1" w14:paraId="142DA80E" w14:textId="77777777" w:rsidTr="00212074">
        <w:trPr>
          <w:trHeight w:val="510"/>
        </w:trPr>
        <w:tc>
          <w:tcPr>
            <w:tcW w:w="10232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A6CD3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b/>
              </w:rPr>
              <w:t>System ogrzewania</w:t>
            </w:r>
          </w:p>
        </w:tc>
      </w:tr>
      <w:tr w:rsidR="00AD6909" w:rsidRPr="00426AE1" w14:paraId="4FB7B450" w14:textId="77777777" w:rsidTr="00212074">
        <w:trPr>
          <w:trHeight w:val="510"/>
        </w:trPr>
        <w:tc>
          <w:tcPr>
            <w:tcW w:w="225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4ECEA" w14:textId="77777777" w:rsidR="00AD6909" w:rsidRPr="00426AE1" w:rsidRDefault="00AD6909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 xml:space="preserve">Protokół z kontroli </w:t>
            </w:r>
          </w:p>
          <w:p w14:paraId="0A519FF5" w14:textId="77777777" w:rsidR="00AD6909" w:rsidRPr="00426AE1" w:rsidRDefault="00AD6909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16"/>
              </w:rPr>
              <w:t>stanowi odrębne opracowanie</w:t>
            </w:r>
          </w:p>
        </w:tc>
        <w:tc>
          <w:tcPr>
            <w:tcW w:w="79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723066" w14:textId="77777777" w:rsidR="00AD6909" w:rsidRPr="00426AE1" w:rsidRDefault="00AD6909" w:rsidP="00212074">
            <w:pPr>
              <w:rPr>
                <w:rFonts w:ascii="Arial" w:hAnsi="Arial" w:cs="Arial"/>
                <w:bCs w:val="0"/>
                <w:sz w:val="40"/>
                <w:szCs w:val="40"/>
              </w:rPr>
            </w:pPr>
            <w:r w:rsidRPr="00426AE1">
              <w:rPr>
                <w:rFonts w:ascii="Arial" w:hAnsi="Arial" w:cs="Arial"/>
                <w:sz w:val="40"/>
                <w:szCs w:val="40"/>
              </w:rPr>
              <w:t xml:space="preserve">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 xml:space="preserve">dotyczy    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 xml:space="preserve">nie dotyczy 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 xml:space="preserve">wykonano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>nie wykonano</w:t>
            </w:r>
          </w:p>
        </w:tc>
      </w:tr>
      <w:tr w:rsidR="00AD6909" w:rsidRPr="00426AE1" w14:paraId="24F44EC8" w14:textId="77777777" w:rsidTr="00212074">
        <w:trPr>
          <w:trHeight w:val="510"/>
        </w:trPr>
        <w:tc>
          <w:tcPr>
            <w:tcW w:w="10232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D3342" w14:textId="77777777" w:rsidR="00AD6909" w:rsidRPr="00426AE1" w:rsidRDefault="00AD6909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b/>
              </w:rPr>
              <w:t>System klimatyzacji</w:t>
            </w:r>
          </w:p>
        </w:tc>
      </w:tr>
      <w:tr w:rsidR="00AD6909" w:rsidRPr="00426AE1" w14:paraId="1FA07868" w14:textId="77777777" w:rsidTr="00212074">
        <w:trPr>
          <w:trHeight w:val="510"/>
        </w:trPr>
        <w:tc>
          <w:tcPr>
            <w:tcW w:w="225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F2666" w14:textId="77777777" w:rsidR="00AD6909" w:rsidRPr="00426AE1" w:rsidRDefault="00AD6909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 xml:space="preserve">Protokół z kontroli </w:t>
            </w:r>
          </w:p>
          <w:p w14:paraId="67F0E56D" w14:textId="77777777" w:rsidR="00AD6909" w:rsidRPr="00426AE1" w:rsidRDefault="00AD6909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16"/>
              </w:rPr>
              <w:t>stanowi odrębne opracowanie</w:t>
            </w:r>
          </w:p>
        </w:tc>
        <w:tc>
          <w:tcPr>
            <w:tcW w:w="7978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E86A7" w14:textId="77777777" w:rsidR="00AD6909" w:rsidRPr="00426AE1" w:rsidRDefault="00AD6909" w:rsidP="00212074">
            <w:pPr>
              <w:rPr>
                <w:rFonts w:ascii="Arial" w:hAnsi="Arial" w:cs="Arial"/>
                <w:bCs w:val="0"/>
                <w:sz w:val="40"/>
                <w:szCs w:val="40"/>
              </w:rPr>
            </w:pPr>
            <w:r w:rsidRPr="00426AE1">
              <w:rPr>
                <w:rFonts w:ascii="Arial" w:hAnsi="Arial" w:cs="Arial"/>
                <w:sz w:val="40"/>
                <w:szCs w:val="40"/>
              </w:rPr>
              <w:t xml:space="preserve">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 xml:space="preserve">dotyczy    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 xml:space="preserve">nie dotyczy 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 xml:space="preserve">wykonano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>nie wykonano</w:t>
            </w:r>
          </w:p>
        </w:tc>
      </w:tr>
      <w:tr w:rsidR="00AD6909" w:rsidRPr="00426AE1" w14:paraId="2769520B" w14:textId="77777777" w:rsidTr="00212074">
        <w:trPr>
          <w:trHeight w:val="510"/>
        </w:trPr>
        <w:tc>
          <w:tcPr>
            <w:tcW w:w="10232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7E90C" w14:textId="77777777" w:rsidR="00AD6909" w:rsidRPr="00426AE1" w:rsidRDefault="00AD6909" w:rsidP="00212074">
            <w:pPr>
              <w:rPr>
                <w:rFonts w:ascii="Arial" w:hAnsi="Arial" w:cs="Arial"/>
                <w:bCs w:val="0"/>
                <w:sz w:val="22"/>
                <w:szCs w:val="40"/>
              </w:rPr>
            </w:pPr>
          </w:p>
          <w:p w14:paraId="7DF46532" w14:textId="77777777" w:rsidR="00AD6909" w:rsidRPr="00426AE1" w:rsidRDefault="00AD6909" w:rsidP="00212074">
            <w:pPr>
              <w:rPr>
                <w:rFonts w:ascii="Arial" w:hAnsi="Arial" w:cs="Arial"/>
                <w:bCs w:val="0"/>
                <w:sz w:val="22"/>
                <w:szCs w:val="40"/>
              </w:rPr>
            </w:pPr>
          </w:p>
          <w:p w14:paraId="23DB2853" w14:textId="77777777" w:rsidR="00AD6909" w:rsidRPr="00426AE1" w:rsidRDefault="00AD6909" w:rsidP="00212074">
            <w:pPr>
              <w:rPr>
                <w:rFonts w:ascii="Arial" w:hAnsi="Arial" w:cs="Arial"/>
                <w:bCs w:val="0"/>
                <w:sz w:val="22"/>
                <w:szCs w:val="40"/>
              </w:rPr>
            </w:pPr>
          </w:p>
          <w:p w14:paraId="29A6C70E" w14:textId="77777777" w:rsidR="00AD6909" w:rsidRPr="00426AE1" w:rsidRDefault="00AD6909" w:rsidP="00212074">
            <w:pPr>
              <w:rPr>
                <w:rFonts w:ascii="Arial" w:hAnsi="Arial" w:cs="Arial"/>
                <w:bCs w:val="0"/>
                <w:sz w:val="22"/>
                <w:szCs w:val="40"/>
              </w:rPr>
            </w:pPr>
          </w:p>
          <w:p w14:paraId="7E2F21D3" w14:textId="77777777" w:rsidR="00AD6909" w:rsidRPr="00426AE1" w:rsidRDefault="00AD6909" w:rsidP="00212074">
            <w:pPr>
              <w:rPr>
                <w:rFonts w:ascii="Arial" w:hAnsi="Arial" w:cs="Arial"/>
                <w:bCs w:val="0"/>
                <w:sz w:val="22"/>
                <w:szCs w:val="40"/>
              </w:rPr>
            </w:pPr>
          </w:p>
          <w:p w14:paraId="71318F44" w14:textId="77777777" w:rsidR="00AD6909" w:rsidRPr="00426AE1" w:rsidRDefault="00AD6909" w:rsidP="00212074">
            <w:pPr>
              <w:rPr>
                <w:rFonts w:ascii="Arial" w:hAnsi="Arial" w:cs="Arial"/>
                <w:bCs w:val="0"/>
                <w:sz w:val="22"/>
                <w:szCs w:val="40"/>
              </w:rPr>
            </w:pPr>
          </w:p>
          <w:p w14:paraId="15520809" w14:textId="77777777" w:rsidR="00AD6909" w:rsidRPr="00426AE1" w:rsidRDefault="00AD6909" w:rsidP="00212074">
            <w:pPr>
              <w:rPr>
                <w:rFonts w:ascii="Arial" w:hAnsi="Arial" w:cs="Arial"/>
                <w:bCs w:val="0"/>
                <w:sz w:val="22"/>
                <w:szCs w:val="40"/>
              </w:rPr>
            </w:pPr>
          </w:p>
          <w:p w14:paraId="070AFD24" w14:textId="77777777" w:rsidR="00AD6909" w:rsidRPr="00426AE1" w:rsidRDefault="00AD6909" w:rsidP="00212074">
            <w:pPr>
              <w:rPr>
                <w:rFonts w:ascii="Arial" w:hAnsi="Arial" w:cs="Arial"/>
                <w:bCs w:val="0"/>
                <w:sz w:val="22"/>
                <w:szCs w:val="40"/>
              </w:rPr>
            </w:pPr>
          </w:p>
          <w:p w14:paraId="4B9E0693" w14:textId="77777777" w:rsidR="00AD6909" w:rsidRPr="00426AE1" w:rsidRDefault="00AD6909" w:rsidP="00212074">
            <w:pPr>
              <w:rPr>
                <w:rFonts w:ascii="Arial" w:hAnsi="Arial" w:cs="Arial"/>
                <w:bCs w:val="0"/>
                <w:sz w:val="22"/>
                <w:szCs w:val="40"/>
              </w:rPr>
            </w:pPr>
          </w:p>
          <w:p w14:paraId="086F0D99" w14:textId="77777777" w:rsidR="00AD6909" w:rsidRPr="00426AE1" w:rsidRDefault="00AD6909" w:rsidP="00212074">
            <w:pPr>
              <w:rPr>
                <w:rFonts w:ascii="Arial" w:hAnsi="Arial" w:cs="Arial"/>
                <w:bCs w:val="0"/>
                <w:sz w:val="22"/>
                <w:szCs w:val="40"/>
              </w:rPr>
            </w:pPr>
          </w:p>
        </w:tc>
      </w:tr>
      <w:tr w:rsidR="00AD6909" w:rsidRPr="00426AE1" w14:paraId="73CC1359" w14:textId="77777777" w:rsidTr="00212074">
        <w:trPr>
          <w:trHeight w:val="454"/>
        </w:trPr>
        <w:tc>
          <w:tcPr>
            <w:tcW w:w="10232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E7D30F6" w14:textId="77777777" w:rsidR="00AD6909" w:rsidRPr="00426AE1" w:rsidRDefault="00AD6909" w:rsidP="00AD6909">
            <w:pPr>
              <w:numPr>
                <w:ilvl w:val="0"/>
                <w:numId w:val="11"/>
              </w:numPr>
              <w:suppressAutoHyphens w:val="0"/>
              <w:ind w:left="459" w:hanging="437"/>
              <w:rPr>
                <w:rFonts w:ascii="Arial" w:hAnsi="Arial" w:cs="Arial"/>
                <w:b/>
                <w:i/>
              </w:rPr>
            </w:pPr>
            <w:r w:rsidRPr="00426AE1">
              <w:rPr>
                <w:rFonts w:ascii="Arial" w:hAnsi="Arial" w:cs="Arial"/>
                <w:b/>
                <w:i/>
                <w:sz w:val="22"/>
              </w:rPr>
              <w:t xml:space="preserve">WNIOSKI KOŃCOWE: </w:t>
            </w:r>
          </w:p>
        </w:tc>
      </w:tr>
      <w:tr w:rsidR="00AD6909" w:rsidRPr="00426AE1" w14:paraId="7C653AA4" w14:textId="77777777" w:rsidTr="00212074">
        <w:trPr>
          <w:trHeight w:val="5488"/>
        </w:trPr>
        <w:tc>
          <w:tcPr>
            <w:tcW w:w="10232" w:type="dxa"/>
            <w:gridSpan w:val="14"/>
            <w:tcBorders>
              <w:top w:val="single" w:sz="12" w:space="0" w:color="000000"/>
              <w:bottom w:val="single" w:sz="4" w:space="0" w:color="auto"/>
            </w:tcBorders>
            <w:vAlign w:val="center"/>
          </w:tcPr>
          <w:p w14:paraId="770F3032" w14:textId="77777777" w:rsidR="00AD6909" w:rsidRPr="00426AE1" w:rsidRDefault="00AD6909" w:rsidP="00212074">
            <w:pPr>
              <w:tabs>
                <w:tab w:val="left" w:pos="284"/>
              </w:tabs>
              <w:spacing w:before="60"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426AE1">
              <w:rPr>
                <w:rFonts w:ascii="Arial" w:hAnsi="Arial" w:cs="Arial"/>
                <w:color w:val="000000"/>
              </w:rPr>
              <w:t>Sprawdzenie spełnienia przez obiekt, podstawowych wymogów pod względem:</w:t>
            </w:r>
          </w:p>
          <w:p w14:paraId="1CB8D98A" w14:textId="77777777" w:rsidR="00AD6909" w:rsidRPr="00426AE1" w:rsidRDefault="00AD6909" w:rsidP="00AD6909">
            <w:pPr>
              <w:numPr>
                <w:ilvl w:val="0"/>
                <w:numId w:val="21"/>
              </w:numPr>
              <w:suppressAutoHyphens w:val="0"/>
              <w:spacing w:before="60" w:line="276" w:lineRule="auto"/>
              <w:ind w:left="426" w:hanging="284"/>
              <w:jc w:val="both"/>
              <w:rPr>
                <w:rFonts w:ascii="Arial" w:hAnsi="Arial" w:cs="Arial"/>
                <w:color w:val="000000"/>
              </w:rPr>
            </w:pPr>
            <w:r w:rsidRPr="00426AE1">
              <w:rPr>
                <w:rFonts w:ascii="Arial" w:hAnsi="Arial" w:cs="Arial"/>
                <w:color w:val="000000"/>
              </w:rPr>
              <w:t xml:space="preserve">użytkowania zgodnie z przeznaczeniem </w:t>
            </w:r>
            <w:r w:rsidRPr="00426AE1">
              <w:rPr>
                <w:rFonts w:ascii="Arial" w:hAnsi="Arial" w:cs="Arial"/>
                <w:b/>
                <w:color w:val="000000"/>
              </w:rPr>
              <w:t>spełnia / nie spełnia*</w:t>
            </w:r>
          </w:p>
          <w:p w14:paraId="7A7E41D8" w14:textId="77777777" w:rsidR="00AD6909" w:rsidRPr="00426AE1" w:rsidRDefault="00AD6909" w:rsidP="00AD6909">
            <w:pPr>
              <w:numPr>
                <w:ilvl w:val="0"/>
                <w:numId w:val="21"/>
              </w:numPr>
              <w:suppressAutoHyphens w:val="0"/>
              <w:spacing w:before="60" w:line="276" w:lineRule="auto"/>
              <w:ind w:left="459"/>
              <w:jc w:val="both"/>
              <w:rPr>
                <w:rFonts w:ascii="Arial" w:hAnsi="Arial" w:cs="Arial"/>
                <w:color w:val="000000"/>
              </w:rPr>
            </w:pPr>
            <w:r w:rsidRPr="00426AE1">
              <w:rPr>
                <w:rFonts w:ascii="Arial" w:hAnsi="Arial" w:cs="Arial"/>
                <w:color w:val="000000"/>
              </w:rPr>
              <w:t xml:space="preserve">bezpieczeństwa użytkowania </w:t>
            </w:r>
            <w:r w:rsidRPr="00426AE1">
              <w:rPr>
                <w:rFonts w:ascii="Arial" w:hAnsi="Arial" w:cs="Arial"/>
                <w:b/>
                <w:color w:val="000000"/>
              </w:rPr>
              <w:t>zagraża / nie zagraża*</w:t>
            </w:r>
          </w:p>
          <w:p w14:paraId="58B0FCF2" w14:textId="77777777" w:rsidR="00AD6909" w:rsidRPr="00426AE1" w:rsidRDefault="00AD6909" w:rsidP="00AD6909">
            <w:pPr>
              <w:numPr>
                <w:ilvl w:val="0"/>
                <w:numId w:val="21"/>
              </w:numPr>
              <w:suppressAutoHyphens w:val="0"/>
              <w:spacing w:before="60" w:line="276" w:lineRule="auto"/>
              <w:ind w:left="459"/>
              <w:jc w:val="both"/>
              <w:rPr>
                <w:rFonts w:ascii="Arial" w:hAnsi="Arial" w:cs="Arial"/>
                <w:color w:val="000000"/>
              </w:rPr>
            </w:pPr>
            <w:r w:rsidRPr="00426AE1">
              <w:rPr>
                <w:rFonts w:ascii="Arial" w:hAnsi="Arial" w:cs="Arial"/>
                <w:color w:val="000000"/>
              </w:rPr>
              <w:t xml:space="preserve">warunków higieniczno-sanitarnych i zdrowotnych </w:t>
            </w:r>
            <w:r w:rsidRPr="00426AE1">
              <w:rPr>
                <w:rFonts w:ascii="Arial" w:hAnsi="Arial" w:cs="Arial"/>
                <w:b/>
                <w:color w:val="000000"/>
              </w:rPr>
              <w:t>spełnia / nie spełnia*</w:t>
            </w:r>
          </w:p>
          <w:p w14:paraId="18E4A4F6" w14:textId="77777777" w:rsidR="00AD6909" w:rsidRPr="00426AE1" w:rsidRDefault="00AD6909" w:rsidP="00AD6909">
            <w:pPr>
              <w:numPr>
                <w:ilvl w:val="0"/>
                <w:numId w:val="21"/>
              </w:numPr>
              <w:suppressAutoHyphens w:val="0"/>
              <w:spacing w:before="60" w:line="276" w:lineRule="auto"/>
              <w:ind w:left="459"/>
              <w:jc w:val="both"/>
              <w:rPr>
                <w:rFonts w:ascii="Arial" w:hAnsi="Arial" w:cs="Arial"/>
                <w:color w:val="000000"/>
              </w:rPr>
            </w:pPr>
            <w:r w:rsidRPr="00426AE1">
              <w:rPr>
                <w:rFonts w:ascii="Arial" w:hAnsi="Arial" w:cs="Arial"/>
                <w:color w:val="000000"/>
              </w:rPr>
              <w:t xml:space="preserve">ochrony środowiska </w:t>
            </w:r>
            <w:r w:rsidRPr="00426AE1">
              <w:rPr>
                <w:rFonts w:ascii="Arial" w:hAnsi="Arial" w:cs="Arial"/>
                <w:b/>
                <w:color w:val="000000"/>
              </w:rPr>
              <w:t>spełnia / nie spełnia*</w:t>
            </w:r>
          </w:p>
          <w:p w14:paraId="16992B11" w14:textId="77777777" w:rsidR="00AD6909" w:rsidRPr="00426AE1" w:rsidRDefault="00AD6909" w:rsidP="00AD6909">
            <w:pPr>
              <w:numPr>
                <w:ilvl w:val="0"/>
                <w:numId w:val="21"/>
              </w:numPr>
              <w:suppressAutoHyphens w:val="0"/>
              <w:spacing w:before="60" w:line="276" w:lineRule="auto"/>
              <w:ind w:left="459"/>
              <w:jc w:val="both"/>
              <w:rPr>
                <w:rFonts w:ascii="Arial" w:hAnsi="Arial" w:cs="Arial"/>
                <w:color w:val="000000"/>
              </w:rPr>
            </w:pPr>
            <w:r w:rsidRPr="00426AE1">
              <w:rPr>
                <w:rFonts w:ascii="Arial" w:hAnsi="Arial" w:cs="Arial"/>
                <w:color w:val="000000"/>
              </w:rPr>
              <w:t xml:space="preserve">uszkodzeń biologicznych </w:t>
            </w:r>
            <w:r w:rsidRPr="00426AE1">
              <w:rPr>
                <w:rFonts w:ascii="Arial" w:hAnsi="Arial" w:cs="Arial"/>
                <w:b/>
                <w:color w:val="000000"/>
              </w:rPr>
              <w:t>spełnia / nie spełnia*</w:t>
            </w:r>
          </w:p>
          <w:p w14:paraId="0D15D969" w14:textId="77777777" w:rsidR="00AD6909" w:rsidRPr="00426AE1" w:rsidRDefault="00AD6909" w:rsidP="00AD6909">
            <w:pPr>
              <w:numPr>
                <w:ilvl w:val="0"/>
                <w:numId w:val="21"/>
              </w:numPr>
              <w:suppressAutoHyphens w:val="0"/>
              <w:spacing w:before="60" w:line="276" w:lineRule="auto"/>
              <w:ind w:left="459"/>
              <w:jc w:val="both"/>
              <w:rPr>
                <w:rFonts w:ascii="Arial" w:hAnsi="Arial" w:cs="Arial"/>
                <w:color w:val="000000"/>
              </w:rPr>
            </w:pPr>
            <w:r w:rsidRPr="00426AE1">
              <w:rPr>
                <w:rFonts w:ascii="Arial" w:hAnsi="Arial" w:cs="Arial"/>
                <w:color w:val="000000"/>
              </w:rPr>
              <w:t xml:space="preserve">użytkowania w sposób zagrażający życiu lub zdrowiu ludzi i bezpieczeństwa mienia </w:t>
            </w:r>
            <w:r w:rsidRPr="00426AE1">
              <w:rPr>
                <w:rFonts w:ascii="Arial" w:hAnsi="Arial" w:cs="Arial"/>
                <w:b/>
                <w:color w:val="000000"/>
              </w:rPr>
              <w:t>zagraża / nie zagraża*</w:t>
            </w:r>
          </w:p>
          <w:p w14:paraId="1A424765" w14:textId="77777777" w:rsidR="00AD6909" w:rsidRPr="00426AE1" w:rsidRDefault="00AD6909" w:rsidP="00AD6909">
            <w:pPr>
              <w:numPr>
                <w:ilvl w:val="0"/>
                <w:numId w:val="21"/>
              </w:numPr>
              <w:suppressAutoHyphens w:val="0"/>
              <w:spacing w:before="60" w:line="276" w:lineRule="auto"/>
              <w:ind w:left="459"/>
              <w:jc w:val="both"/>
              <w:rPr>
                <w:rFonts w:ascii="Arial" w:hAnsi="Arial" w:cs="Arial"/>
                <w:color w:val="000000"/>
              </w:rPr>
            </w:pPr>
            <w:r w:rsidRPr="00426AE1">
              <w:rPr>
                <w:rFonts w:ascii="Arial" w:hAnsi="Arial" w:cs="Arial"/>
                <w:color w:val="000000"/>
              </w:rPr>
              <w:t xml:space="preserve">stanu technicznego </w:t>
            </w:r>
            <w:r w:rsidRPr="00426AE1">
              <w:rPr>
                <w:rFonts w:ascii="Arial" w:hAnsi="Arial" w:cs="Arial"/>
                <w:b/>
                <w:color w:val="000000"/>
              </w:rPr>
              <w:t>spełnia / nie spełnia*</w:t>
            </w:r>
          </w:p>
          <w:p w14:paraId="7BB9B4A5" w14:textId="77777777" w:rsidR="00AD6909" w:rsidRPr="00426AE1" w:rsidRDefault="00AD6909" w:rsidP="00AD6909">
            <w:pPr>
              <w:numPr>
                <w:ilvl w:val="0"/>
                <w:numId w:val="21"/>
              </w:numPr>
              <w:suppressAutoHyphens w:val="0"/>
              <w:spacing w:before="60" w:line="276" w:lineRule="auto"/>
              <w:ind w:left="459"/>
              <w:jc w:val="both"/>
              <w:rPr>
                <w:rFonts w:ascii="Arial" w:hAnsi="Arial" w:cs="Arial"/>
                <w:color w:val="000000"/>
              </w:rPr>
            </w:pPr>
            <w:r w:rsidRPr="00426AE1">
              <w:rPr>
                <w:rFonts w:ascii="Arial" w:hAnsi="Arial" w:cs="Arial"/>
                <w:color w:val="000000"/>
              </w:rPr>
              <w:t xml:space="preserve">powodowania swym wyglądem oszpecenie otoczenia </w:t>
            </w:r>
            <w:r w:rsidRPr="00426AE1">
              <w:rPr>
                <w:rFonts w:ascii="Arial" w:hAnsi="Arial" w:cs="Arial"/>
                <w:b/>
                <w:color w:val="000000"/>
              </w:rPr>
              <w:t>szpeci / nie szpeci*</w:t>
            </w:r>
          </w:p>
          <w:p w14:paraId="1E541EAC" w14:textId="77777777" w:rsidR="00AD6909" w:rsidRPr="00426AE1" w:rsidRDefault="00AD6909" w:rsidP="00212074">
            <w:pPr>
              <w:tabs>
                <w:tab w:val="left" w:pos="180"/>
              </w:tabs>
              <w:jc w:val="both"/>
              <w:rPr>
                <w:rFonts w:ascii="Arial" w:hAnsi="Arial" w:cs="Arial"/>
                <w:color w:val="FF0000"/>
              </w:rPr>
            </w:pPr>
          </w:p>
          <w:p w14:paraId="1C29625C" w14:textId="77777777" w:rsidR="00AD6909" w:rsidRPr="00426AE1" w:rsidRDefault="00AD6909" w:rsidP="00212074">
            <w:pPr>
              <w:ind w:left="180"/>
              <w:jc w:val="center"/>
              <w:rPr>
                <w:rFonts w:ascii="Arial" w:hAnsi="Arial" w:cs="Arial"/>
                <w:bCs w:val="0"/>
                <w:color w:val="000000"/>
                <w:sz w:val="22"/>
              </w:rPr>
            </w:pPr>
            <w:r w:rsidRPr="00426AE1">
              <w:rPr>
                <w:rFonts w:ascii="Arial" w:hAnsi="Arial" w:cs="Arial"/>
                <w:color w:val="000000"/>
                <w:sz w:val="22"/>
              </w:rPr>
              <w:t xml:space="preserve">Stan techniczny budynku </w:t>
            </w:r>
            <w:r w:rsidRPr="00426AE1">
              <w:rPr>
                <w:rFonts w:ascii="Arial" w:hAnsi="Arial" w:cs="Arial"/>
                <w:b/>
                <w:color w:val="000000"/>
                <w:sz w:val="22"/>
              </w:rPr>
              <w:t>zapewnia / nie zapewnia</w:t>
            </w:r>
            <w:r w:rsidRPr="00426AE1">
              <w:rPr>
                <w:rFonts w:ascii="Arial" w:hAnsi="Arial" w:cs="Arial"/>
                <w:color w:val="000000"/>
                <w:sz w:val="22"/>
              </w:rPr>
              <w:t>* dalsze, bezpieczne jego użytkowanie.</w:t>
            </w:r>
          </w:p>
          <w:p w14:paraId="7AAF2DE6" w14:textId="77777777" w:rsidR="00AD6909" w:rsidRPr="00426AE1" w:rsidRDefault="00AD6909" w:rsidP="00212074">
            <w:pPr>
              <w:tabs>
                <w:tab w:val="left" w:pos="180"/>
              </w:tabs>
              <w:ind w:left="180" w:hanging="180"/>
              <w:jc w:val="both"/>
              <w:rPr>
                <w:rFonts w:ascii="Arial" w:hAnsi="Arial" w:cs="Arial"/>
                <w:color w:val="000000"/>
              </w:rPr>
            </w:pPr>
          </w:p>
          <w:p w14:paraId="2D80BF86" w14:textId="77777777" w:rsidR="00AD6909" w:rsidRPr="00426AE1" w:rsidRDefault="00AD6909" w:rsidP="00212074">
            <w:pPr>
              <w:tabs>
                <w:tab w:val="left" w:pos="180"/>
              </w:tabs>
              <w:spacing w:line="276" w:lineRule="auto"/>
              <w:jc w:val="both"/>
              <w:rPr>
                <w:rFonts w:ascii="Arial" w:hAnsi="Arial" w:cs="Arial"/>
                <w:b/>
                <w:color w:val="000000"/>
                <w:u w:val="single"/>
              </w:rPr>
            </w:pPr>
          </w:p>
          <w:p w14:paraId="3F4051F8" w14:textId="77777777" w:rsidR="00AD6909" w:rsidRPr="00426AE1" w:rsidRDefault="00AD6909" w:rsidP="00212074">
            <w:pPr>
              <w:tabs>
                <w:tab w:val="left" w:pos="180"/>
              </w:tabs>
              <w:spacing w:line="276" w:lineRule="auto"/>
              <w:ind w:left="180" w:hanging="5"/>
              <w:jc w:val="both"/>
              <w:rPr>
                <w:rFonts w:ascii="Arial" w:hAnsi="Arial" w:cs="Arial"/>
                <w:b/>
                <w:color w:val="000000"/>
              </w:rPr>
            </w:pPr>
            <w:r w:rsidRPr="00426AE1">
              <w:rPr>
                <w:rFonts w:ascii="Arial" w:hAnsi="Arial" w:cs="Arial"/>
                <w:b/>
                <w:color w:val="000000"/>
              </w:rPr>
              <w:t xml:space="preserve">Wobec stwierdzenia uszkodzeń lub braków, które mogą spowodować: </w:t>
            </w:r>
            <w:r w:rsidRPr="00426AE1">
              <w:rPr>
                <w:rFonts w:ascii="Arial" w:hAnsi="Arial" w:cs="Arial"/>
                <w:color w:val="000000"/>
              </w:rPr>
              <w:t xml:space="preserve">zagrożenie życia lub zdrowia ludzi, bezpieczeństwa mienia lub środowiska, a w szczególności katastrofę budowlaną, pożar, wybuch, porażenie prądem elektrycznym albo zatrucie gazem – </w:t>
            </w:r>
            <w:r w:rsidRPr="00426AE1">
              <w:rPr>
                <w:rFonts w:ascii="Arial" w:hAnsi="Arial" w:cs="Arial"/>
                <w:b/>
                <w:color w:val="000000"/>
              </w:rPr>
              <w:t xml:space="preserve">osoba </w:t>
            </w:r>
            <w:r w:rsidRPr="00426AE1">
              <w:rPr>
                <w:rFonts w:ascii="Arial" w:hAnsi="Arial" w:cs="Arial"/>
                <w:b/>
                <w:color w:val="000000"/>
              </w:rPr>
              <w:lastRenderedPageBreak/>
              <w:t>dokonująca kontroli</w:t>
            </w:r>
            <w:r w:rsidRPr="00426AE1">
              <w:rPr>
                <w:rFonts w:ascii="Arial" w:hAnsi="Arial" w:cs="Arial"/>
                <w:color w:val="000000"/>
                <w:u w:val="single"/>
              </w:rPr>
              <w:t>,</w:t>
            </w:r>
            <w:r w:rsidRPr="00426AE1">
              <w:rPr>
                <w:rFonts w:ascii="Arial" w:hAnsi="Arial" w:cs="Arial"/>
                <w:color w:val="000000"/>
              </w:rPr>
              <w:t xml:space="preserve"> na podstawie art. 70 ust. 2 ustawy Prawo budowlane, </w:t>
            </w:r>
            <w:r w:rsidRPr="00426AE1">
              <w:rPr>
                <w:rFonts w:ascii="Arial" w:hAnsi="Arial" w:cs="Arial"/>
                <w:b/>
                <w:color w:val="000000"/>
              </w:rPr>
              <w:t>niezwłocznie prześle kopię niniejszego protokołu do właściwego terytorialnie Wojewódzkiego Inspektora Nadzoru Budowlanego</w:t>
            </w:r>
            <w:r w:rsidRPr="00426AE1">
              <w:rPr>
                <w:rFonts w:ascii="Arial" w:hAnsi="Arial" w:cs="Arial"/>
                <w:color w:val="000000"/>
              </w:rPr>
              <w:t xml:space="preserve"> </w:t>
            </w:r>
            <w:r w:rsidRPr="00426AE1">
              <w:rPr>
                <w:rFonts w:ascii="Arial" w:hAnsi="Arial" w:cs="Arial"/>
                <w:b/>
                <w:color w:val="000000"/>
              </w:rPr>
              <w:t xml:space="preserve">* </w:t>
            </w:r>
          </w:p>
          <w:p w14:paraId="21956C37" w14:textId="77777777" w:rsidR="00AD6909" w:rsidRPr="00426AE1" w:rsidRDefault="00AD6909" w:rsidP="00212074">
            <w:pPr>
              <w:tabs>
                <w:tab w:val="left" w:pos="180"/>
              </w:tabs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AD6909" w:rsidRPr="00426AE1" w14:paraId="37886BA5" w14:textId="77777777" w:rsidTr="00212074">
        <w:trPr>
          <w:trHeight w:val="439"/>
        </w:trPr>
        <w:tc>
          <w:tcPr>
            <w:tcW w:w="1023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79C6A" w14:textId="77777777" w:rsidR="00AD6909" w:rsidRPr="00426AE1" w:rsidRDefault="00AD6909" w:rsidP="0021207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26AE1">
              <w:rPr>
                <w:rFonts w:ascii="Arial" w:hAnsi="Arial" w:cs="Arial"/>
                <w:b/>
              </w:rPr>
              <w:lastRenderedPageBreak/>
              <w:t>W celu usunięcia zagrożenia dla ludzi lub mienia należy niezwłocznie wykonać:</w:t>
            </w:r>
          </w:p>
        </w:tc>
      </w:tr>
      <w:tr w:rsidR="00AD6909" w:rsidRPr="00426AE1" w14:paraId="2C6FFA76" w14:textId="77777777" w:rsidTr="00212074">
        <w:trPr>
          <w:trHeight w:val="835"/>
        </w:trPr>
        <w:tc>
          <w:tcPr>
            <w:tcW w:w="10232" w:type="dxa"/>
            <w:gridSpan w:val="14"/>
            <w:tcBorders>
              <w:top w:val="single" w:sz="4" w:space="0" w:color="auto"/>
              <w:bottom w:val="single" w:sz="12" w:space="0" w:color="000000"/>
            </w:tcBorders>
          </w:tcPr>
          <w:p w14:paraId="07966A51" w14:textId="77777777" w:rsidR="00AD6909" w:rsidRPr="00426AE1" w:rsidRDefault="00AD6909" w:rsidP="00212074">
            <w:pPr>
              <w:jc w:val="center"/>
              <w:rPr>
                <w:rFonts w:ascii="Arial" w:hAnsi="Arial" w:cs="Arial"/>
                <w:b/>
              </w:rPr>
            </w:pPr>
          </w:p>
          <w:p w14:paraId="307962F1" w14:textId="77777777" w:rsidR="00AD6909" w:rsidRPr="00426AE1" w:rsidRDefault="00AD6909" w:rsidP="00212074">
            <w:pPr>
              <w:rPr>
                <w:rFonts w:ascii="Arial" w:hAnsi="Arial" w:cs="Arial"/>
              </w:rPr>
            </w:pPr>
          </w:p>
          <w:p w14:paraId="3BD59643" w14:textId="77777777" w:rsidR="00AD6909" w:rsidRPr="00426AE1" w:rsidRDefault="00AD6909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……………………………………………………………………………………………………………………...................</w:t>
            </w:r>
          </w:p>
          <w:p w14:paraId="0BF25299" w14:textId="77777777" w:rsidR="00AD6909" w:rsidRPr="00426AE1" w:rsidRDefault="00AD6909" w:rsidP="00212074">
            <w:pPr>
              <w:rPr>
                <w:rFonts w:ascii="Arial" w:hAnsi="Arial" w:cs="Arial"/>
              </w:rPr>
            </w:pPr>
          </w:p>
          <w:p w14:paraId="6A576B48" w14:textId="77777777" w:rsidR="00AD6909" w:rsidRPr="00426AE1" w:rsidRDefault="00AD6909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……………………………………………………………………………………………………………………..................</w:t>
            </w:r>
          </w:p>
          <w:p w14:paraId="36BB8FBC" w14:textId="77777777" w:rsidR="00AD6909" w:rsidRPr="00426AE1" w:rsidRDefault="00AD6909" w:rsidP="00212074">
            <w:pPr>
              <w:rPr>
                <w:rFonts w:ascii="Arial" w:hAnsi="Arial" w:cs="Arial"/>
              </w:rPr>
            </w:pPr>
          </w:p>
          <w:p w14:paraId="5485EC52" w14:textId="77777777" w:rsidR="00AD6909" w:rsidRPr="00426AE1" w:rsidRDefault="00AD6909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………………………………………………………………………………………………………………….….................</w:t>
            </w:r>
          </w:p>
          <w:p w14:paraId="30C7FB81" w14:textId="77777777" w:rsidR="00AD6909" w:rsidRPr="00426AE1" w:rsidRDefault="00AD6909" w:rsidP="00212074">
            <w:pPr>
              <w:rPr>
                <w:rFonts w:ascii="Arial" w:hAnsi="Arial" w:cs="Arial"/>
              </w:rPr>
            </w:pPr>
          </w:p>
          <w:p w14:paraId="0308450E" w14:textId="77777777" w:rsidR="00AD6909" w:rsidRPr="00426AE1" w:rsidRDefault="00AD6909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………………………………………………………………………………………………………………………..…………</w:t>
            </w:r>
          </w:p>
          <w:p w14:paraId="6F4DDE9C" w14:textId="77777777" w:rsidR="00AD6909" w:rsidRPr="00426AE1" w:rsidRDefault="00AD6909" w:rsidP="00212074">
            <w:pPr>
              <w:rPr>
                <w:rFonts w:ascii="Arial" w:hAnsi="Arial" w:cs="Arial"/>
              </w:rPr>
            </w:pPr>
          </w:p>
          <w:p w14:paraId="1961ED2E" w14:textId="77777777" w:rsidR="00AD6909" w:rsidRPr="00426AE1" w:rsidRDefault="00AD6909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………………………………………………………………………………………………………………….….................</w:t>
            </w:r>
          </w:p>
          <w:p w14:paraId="5CD4B47B" w14:textId="77777777" w:rsidR="00AD6909" w:rsidRPr="00426AE1" w:rsidRDefault="00AD6909" w:rsidP="00212074">
            <w:pPr>
              <w:rPr>
                <w:rFonts w:ascii="Arial" w:hAnsi="Arial" w:cs="Arial"/>
              </w:rPr>
            </w:pPr>
          </w:p>
          <w:p w14:paraId="671CCA6B" w14:textId="77777777" w:rsidR="00AD6909" w:rsidRPr="00426AE1" w:rsidRDefault="00AD6909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………………………………………………………………………………………………………………….….................</w:t>
            </w:r>
          </w:p>
          <w:p w14:paraId="568E4EC0" w14:textId="77777777" w:rsidR="00AD6909" w:rsidRPr="00426AE1" w:rsidRDefault="00AD6909" w:rsidP="00212074">
            <w:pPr>
              <w:rPr>
                <w:rFonts w:ascii="Arial" w:hAnsi="Arial" w:cs="Arial"/>
              </w:rPr>
            </w:pPr>
          </w:p>
        </w:tc>
      </w:tr>
      <w:tr w:rsidR="00AD6909" w:rsidRPr="00426AE1" w14:paraId="1096BE54" w14:textId="77777777" w:rsidTr="00212074">
        <w:trPr>
          <w:trHeight w:val="436"/>
        </w:trPr>
        <w:tc>
          <w:tcPr>
            <w:tcW w:w="10232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EE84B1F" w14:textId="77777777" w:rsidR="00AD6909" w:rsidRPr="00426AE1" w:rsidRDefault="00AD6909" w:rsidP="00AD6909">
            <w:pPr>
              <w:numPr>
                <w:ilvl w:val="0"/>
                <w:numId w:val="11"/>
              </w:numPr>
              <w:suppressAutoHyphens w:val="0"/>
              <w:ind w:left="459" w:hanging="437"/>
              <w:rPr>
                <w:rFonts w:ascii="Arial" w:hAnsi="Arial" w:cs="Arial"/>
                <w:b/>
                <w:i/>
                <w:sz w:val="22"/>
              </w:rPr>
            </w:pPr>
            <w:r w:rsidRPr="00426AE1">
              <w:rPr>
                <w:rFonts w:ascii="Arial" w:hAnsi="Arial" w:cs="Arial"/>
                <w:b/>
                <w:i/>
                <w:sz w:val="22"/>
              </w:rPr>
              <w:t>Zalecenia w zakresie:</w:t>
            </w:r>
          </w:p>
        </w:tc>
      </w:tr>
      <w:tr w:rsidR="00AD6909" w:rsidRPr="00426AE1" w14:paraId="5EF632B8" w14:textId="77777777" w:rsidTr="00212074">
        <w:trPr>
          <w:trHeight w:val="331"/>
        </w:trPr>
        <w:tc>
          <w:tcPr>
            <w:tcW w:w="10232" w:type="dxa"/>
            <w:gridSpan w:val="14"/>
            <w:vAlign w:val="center"/>
          </w:tcPr>
          <w:p w14:paraId="02105CBC" w14:textId="77777777" w:rsidR="00AD6909" w:rsidRPr="00426AE1" w:rsidRDefault="00AD6909" w:rsidP="00212074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inwestycji / remontów / konserwacji / napraw*</w:t>
            </w:r>
          </w:p>
          <w:p w14:paraId="48C23EF6" w14:textId="77777777" w:rsidR="00AD6909" w:rsidRPr="00426AE1" w:rsidRDefault="00AD6909" w:rsidP="00212074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i kolejności wykonywania oraz szacunkowy ich ko</w:t>
            </w:r>
            <w:r>
              <w:rPr>
                <w:rFonts w:ascii="Arial" w:hAnsi="Arial" w:cs="Arial"/>
                <w:b/>
              </w:rPr>
              <w:t>szt.</w:t>
            </w:r>
            <w:r w:rsidRPr="00426AE1">
              <w:rPr>
                <w:rFonts w:ascii="Arial" w:hAnsi="Arial" w:cs="Arial"/>
                <w:b/>
              </w:rPr>
              <w:t xml:space="preserve"> wykonania</w:t>
            </w:r>
          </w:p>
        </w:tc>
      </w:tr>
      <w:tr w:rsidR="00AD6909" w:rsidRPr="00426AE1" w14:paraId="44385BE5" w14:textId="77777777" w:rsidTr="00212074">
        <w:trPr>
          <w:trHeight w:val="835"/>
        </w:trPr>
        <w:tc>
          <w:tcPr>
            <w:tcW w:w="10232" w:type="dxa"/>
            <w:gridSpan w:val="14"/>
            <w:tcBorders>
              <w:bottom w:val="single" w:sz="12" w:space="0" w:color="000000"/>
            </w:tcBorders>
          </w:tcPr>
          <w:p w14:paraId="26049509" w14:textId="77777777" w:rsidR="00AD6909" w:rsidRPr="00426AE1" w:rsidRDefault="00AD6909" w:rsidP="00212074">
            <w:pPr>
              <w:rPr>
                <w:rFonts w:ascii="Arial" w:hAnsi="Arial" w:cs="Arial"/>
              </w:rPr>
            </w:pPr>
          </w:p>
          <w:p w14:paraId="18D64C18" w14:textId="77777777" w:rsidR="00AD6909" w:rsidRPr="00426AE1" w:rsidRDefault="00AD6909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………………………………………………………………………………………........................................................</w:t>
            </w:r>
          </w:p>
          <w:p w14:paraId="7031F5AE" w14:textId="77777777" w:rsidR="00AD6909" w:rsidRPr="00426AE1" w:rsidRDefault="00AD6909" w:rsidP="00212074">
            <w:pPr>
              <w:rPr>
                <w:rFonts w:ascii="Arial" w:hAnsi="Arial" w:cs="Arial"/>
              </w:rPr>
            </w:pPr>
          </w:p>
          <w:p w14:paraId="47AB008F" w14:textId="77777777" w:rsidR="00AD6909" w:rsidRPr="00426AE1" w:rsidRDefault="00AD6909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lastRenderedPageBreak/>
              <w:t>………………………………………………………………………………………........................................................</w:t>
            </w:r>
          </w:p>
          <w:p w14:paraId="06413A9B" w14:textId="77777777" w:rsidR="00AD6909" w:rsidRPr="00426AE1" w:rsidRDefault="00AD6909" w:rsidP="00212074">
            <w:pPr>
              <w:rPr>
                <w:rFonts w:ascii="Arial" w:hAnsi="Arial" w:cs="Arial"/>
              </w:rPr>
            </w:pPr>
          </w:p>
          <w:p w14:paraId="0F71F8D2" w14:textId="77777777" w:rsidR="00AD6909" w:rsidRPr="00426AE1" w:rsidRDefault="00AD6909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…………………………………………………………………………………………………………………………………</w:t>
            </w:r>
          </w:p>
          <w:p w14:paraId="22633FB9" w14:textId="77777777" w:rsidR="00AD6909" w:rsidRPr="00426AE1" w:rsidRDefault="00AD6909" w:rsidP="00212074">
            <w:pPr>
              <w:rPr>
                <w:rFonts w:ascii="Arial" w:hAnsi="Arial" w:cs="Arial"/>
              </w:rPr>
            </w:pPr>
          </w:p>
          <w:p w14:paraId="54904EDC" w14:textId="77777777" w:rsidR="00AD6909" w:rsidRPr="00426AE1" w:rsidRDefault="00AD6909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………………………………………………………………………………………………………………….….................</w:t>
            </w:r>
          </w:p>
          <w:p w14:paraId="3F2E1FAB" w14:textId="77777777" w:rsidR="00AD6909" w:rsidRPr="00426AE1" w:rsidRDefault="00AD6909" w:rsidP="00212074">
            <w:pPr>
              <w:rPr>
                <w:rFonts w:ascii="Arial" w:hAnsi="Arial" w:cs="Arial"/>
              </w:rPr>
            </w:pPr>
          </w:p>
          <w:p w14:paraId="6781C37A" w14:textId="77777777" w:rsidR="00AD6909" w:rsidRPr="00426AE1" w:rsidRDefault="00AD6909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………………………………………………………………………………………………………………….….................</w:t>
            </w:r>
          </w:p>
          <w:p w14:paraId="78350FC9" w14:textId="77777777" w:rsidR="00AD6909" w:rsidRPr="00426AE1" w:rsidRDefault="00AD6909" w:rsidP="00212074">
            <w:pPr>
              <w:rPr>
                <w:rFonts w:ascii="Arial" w:hAnsi="Arial" w:cs="Arial"/>
              </w:rPr>
            </w:pPr>
          </w:p>
          <w:p w14:paraId="26AB8483" w14:textId="77777777" w:rsidR="00AD6909" w:rsidRPr="00426AE1" w:rsidRDefault="00AD6909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………………………………………………………………………………………………………………….….................</w:t>
            </w:r>
          </w:p>
          <w:p w14:paraId="1D075E0C" w14:textId="77777777" w:rsidR="00AD6909" w:rsidRPr="00426AE1" w:rsidRDefault="00AD6909" w:rsidP="00212074">
            <w:pPr>
              <w:rPr>
                <w:rFonts w:ascii="Arial" w:hAnsi="Arial" w:cs="Arial"/>
              </w:rPr>
            </w:pPr>
          </w:p>
          <w:p w14:paraId="3EAFBEA3" w14:textId="77777777" w:rsidR="00AD6909" w:rsidRPr="00426AE1" w:rsidRDefault="00AD6909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………………………………………………………………………………………………………………….….................</w:t>
            </w:r>
          </w:p>
          <w:p w14:paraId="7731499B" w14:textId="77777777" w:rsidR="00AD6909" w:rsidRPr="00426AE1" w:rsidRDefault="00AD6909" w:rsidP="00212074">
            <w:pPr>
              <w:rPr>
                <w:rFonts w:ascii="Arial" w:hAnsi="Arial" w:cs="Arial"/>
              </w:rPr>
            </w:pPr>
          </w:p>
          <w:p w14:paraId="38E1A9B5" w14:textId="77777777" w:rsidR="00AD6909" w:rsidRPr="00426AE1" w:rsidRDefault="00AD6909" w:rsidP="00212074">
            <w:pPr>
              <w:rPr>
                <w:rFonts w:ascii="Arial" w:hAnsi="Arial" w:cs="Arial"/>
              </w:rPr>
            </w:pPr>
          </w:p>
        </w:tc>
      </w:tr>
      <w:tr w:rsidR="00AD6909" w:rsidRPr="00426AE1" w14:paraId="0D6E2628" w14:textId="77777777" w:rsidTr="00212074">
        <w:trPr>
          <w:trHeight w:val="454"/>
        </w:trPr>
        <w:tc>
          <w:tcPr>
            <w:tcW w:w="10232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12A438C" w14:textId="77777777" w:rsidR="00AD6909" w:rsidRPr="00426AE1" w:rsidRDefault="00AD6909" w:rsidP="00AD6909">
            <w:pPr>
              <w:numPr>
                <w:ilvl w:val="0"/>
                <w:numId w:val="11"/>
              </w:numPr>
              <w:suppressAutoHyphens w:val="0"/>
              <w:ind w:left="459" w:hanging="437"/>
              <w:rPr>
                <w:rFonts w:ascii="Arial" w:hAnsi="Arial" w:cs="Arial"/>
                <w:b/>
                <w:i/>
                <w:sz w:val="22"/>
              </w:rPr>
            </w:pPr>
            <w:r w:rsidRPr="00426AE1">
              <w:rPr>
                <w:rFonts w:ascii="Arial" w:hAnsi="Arial" w:cs="Arial"/>
                <w:b/>
                <w:i/>
                <w:sz w:val="22"/>
              </w:rPr>
              <w:lastRenderedPageBreak/>
              <w:t>Oświadczenie osób przeprowadzających kontrolę:</w:t>
            </w:r>
          </w:p>
        </w:tc>
      </w:tr>
      <w:tr w:rsidR="00AD6909" w:rsidRPr="00426AE1" w14:paraId="70CA6781" w14:textId="77777777" w:rsidTr="00212074">
        <w:trPr>
          <w:trHeight w:val="681"/>
        </w:trPr>
        <w:tc>
          <w:tcPr>
            <w:tcW w:w="10232" w:type="dxa"/>
            <w:gridSpan w:val="14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8D45" w14:textId="77777777" w:rsidR="00AD6909" w:rsidRPr="00426AE1" w:rsidRDefault="00AD6909" w:rsidP="00212074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b/>
                <w:sz w:val="22"/>
              </w:rPr>
            </w:pPr>
            <w:r w:rsidRPr="00426AE1">
              <w:rPr>
                <w:rFonts w:ascii="Arial" w:hAnsi="Arial" w:cs="Arial"/>
                <w:b/>
                <w:sz w:val="22"/>
              </w:rPr>
              <w:t>Oświadczamy, iż ustalenia zawarte w protokole są zgodne ze stanem faktycznym.</w:t>
            </w:r>
          </w:p>
        </w:tc>
      </w:tr>
      <w:tr w:rsidR="00AD6909" w:rsidRPr="00426AE1" w14:paraId="4270F626" w14:textId="77777777" w:rsidTr="00212074">
        <w:trPr>
          <w:trHeight w:val="1125"/>
        </w:trPr>
        <w:tc>
          <w:tcPr>
            <w:tcW w:w="5594" w:type="dxa"/>
            <w:gridSpan w:val="9"/>
            <w:tcBorders>
              <w:top w:val="single" w:sz="4" w:space="0" w:color="auto"/>
            </w:tcBorders>
          </w:tcPr>
          <w:p w14:paraId="1FF1BF18" w14:textId="77777777" w:rsidR="00AD6909" w:rsidRPr="00426AE1" w:rsidRDefault="00AD6909" w:rsidP="00212074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b/>
                <w:bCs w:val="0"/>
              </w:rPr>
            </w:pPr>
            <w:r w:rsidRPr="00426AE1">
              <w:rPr>
                <w:rFonts w:ascii="Arial" w:hAnsi="Arial" w:cs="Arial"/>
                <w:b/>
              </w:rPr>
              <w:t>w zakresie branży ogólnobudowlanej</w:t>
            </w:r>
          </w:p>
          <w:p w14:paraId="183CBFAE" w14:textId="77777777" w:rsidR="00AD6909" w:rsidRPr="00426AE1" w:rsidRDefault="00AD6909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b/>
                <w:bCs w:val="0"/>
              </w:rPr>
            </w:pPr>
          </w:p>
          <w:p w14:paraId="6D924662" w14:textId="77777777" w:rsidR="00AD6909" w:rsidRPr="00426AE1" w:rsidRDefault="00AD6909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………………………………………………………………………..</w:t>
            </w:r>
          </w:p>
          <w:p w14:paraId="1FA30514" w14:textId="77777777" w:rsidR="00AD6909" w:rsidRPr="00426AE1" w:rsidRDefault="00AD6909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4C06A443" w14:textId="77777777" w:rsidR="00AD6909" w:rsidRPr="00426AE1" w:rsidRDefault="00AD6909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……………………………………………………………………….</w:t>
            </w:r>
          </w:p>
          <w:p w14:paraId="35D86992" w14:textId="77777777" w:rsidR="00AD6909" w:rsidRPr="00426AE1" w:rsidRDefault="00AD6909" w:rsidP="00212074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18"/>
              </w:rPr>
              <w:t>Imię i Nazwisko oraz nr uprawnień</w:t>
            </w:r>
          </w:p>
        </w:tc>
        <w:tc>
          <w:tcPr>
            <w:tcW w:w="4638" w:type="dxa"/>
            <w:gridSpan w:val="5"/>
            <w:tcBorders>
              <w:top w:val="single" w:sz="4" w:space="0" w:color="auto"/>
            </w:tcBorders>
          </w:tcPr>
          <w:p w14:paraId="4A56C79A" w14:textId="77777777" w:rsidR="00AD6909" w:rsidRPr="00426AE1" w:rsidRDefault="00AD6909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b/>
                <w:sz w:val="18"/>
              </w:rPr>
            </w:pPr>
          </w:p>
          <w:p w14:paraId="7E34364F" w14:textId="77777777" w:rsidR="00AD6909" w:rsidRPr="00426AE1" w:rsidRDefault="00AD6909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b/>
                <w:sz w:val="18"/>
              </w:rPr>
            </w:pPr>
          </w:p>
          <w:p w14:paraId="34146CF6" w14:textId="77777777" w:rsidR="00AD6909" w:rsidRPr="00426AE1" w:rsidRDefault="00AD6909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0EA4E160" w14:textId="77777777" w:rsidR="00AD6909" w:rsidRPr="00426AE1" w:rsidRDefault="00AD6909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6666E8B4" w14:textId="77777777" w:rsidR="00AD6909" w:rsidRPr="00426AE1" w:rsidRDefault="00AD6909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14FA3083" w14:textId="77777777" w:rsidR="00AD6909" w:rsidRPr="00426AE1" w:rsidRDefault="00AD6909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..........................................................................</w:t>
            </w:r>
          </w:p>
          <w:p w14:paraId="5D23D360" w14:textId="77777777" w:rsidR="00AD6909" w:rsidRPr="00426AE1" w:rsidRDefault="00AD6909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(podpis oraz pieczątka)</w:t>
            </w:r>
          </w:p>
        </w:tc>
      </w:tr>
      <w:tr w:rsidR="00AD6909" w:rsidRPr="00426AE1" w14:paraId="539B4416" w14:textId="77777777" w:rsidTr="00212074">
        <w:trPr>
          <w:trHeight w:val="1230"/>
        </w:trPr>
        <w:tc>
          <w:tcPr>
            <w:tcW w:w="5594" w:type="dxa"/>
            <w:gridSpan w:val="9"/>
          </w:tcPr>
          <w:p w14:paraId="029FD558" w14:textId="77777777" w:rsidR="00AD6909" w:rsidRPr="00426AE1" w:rsidRDefault="00AD6909" w:rsidP="00212074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  <w:b/>
                <w:bCs w:val="0"/>
              </w:rPr>
            </w:pPr>
            <w:r w:rsidRPr="00426AE1">
              <w:rPr>
                <w:rFonts w:ascii="Arial" w:hAnsi="Arial" w:cs="Arial"/>
                <w:b/>
              </w:rPr>
              <w:t>w zakresie branży sanitarnej</w:t>
            </w:r>
          </w:p>
          <w:p w14:paraId="48C833A9" w14:textId="77777777" w:rsidR="00AD6909" w:rsidRPr="00426AE1" w:rsidRDefault="00AD6909" w:rsidP="00212074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  <w:b/>
                <w:bCs w:val="0"/>
              </w:rPr>
            </w:pPr>
          </w:p>
          <w:p w14:paraId="4372B80F" w14:textId="77777777" w:rsidR="00AD6909" w:rsidRPr="00426AE1" w:rsidRDefault="00AD6909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………………………………………………………………………..</w:t>
            </w:r>
          </w:p>
          <w:p w14:paraId="230BE3E1" w14:textId="77777777" w:rsidR="00AD6909" w:rsidRPr="00426AE1" w:rsidRDefault="00AD6909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1A31ECB5" w14:textId="77777777" w:rsidR="00AD6909" w:rsidRPr="00426AE1" w:rsidRDefault="00AD6909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………………………………………………………………………..</w:t>
            </w:r>
          </w:p>
          <w:p w14:paraId="0852978D" w14:textId="77777777" w:rsidR="00AD6909" w:rsidRPr="00426AE1" w:rsidRDefault="00AD6909" w:rsidP="00212074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18"/>
              </w:rPr>
              <w:t>Imię i Nazwisko oraz nr uprawnień</w:t>
            </w:r>
          </w:p>
        </w:tc>
        <w:tc>
          <w:tcPr>
            <w:tcW w:w="4638" w:type="dxa"/>
            <w:gridSpan w:val="5"/>
          </w:tcPr>
          <w:p w14:paraId="638CADC0" w14:textId="77777777" w:rsidR="00AD6909" w:rsidRPr="00426AE1" w:rsidRDefault="00AD6909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26F27B10" w14:textId="77777777" w:rsidR="00AD6909" w:rsidRPr="00426AE1" w:rsidRDefault="00AD6909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3F67E643" w14:textId="77777777" w:rsidR="00AD6909" w:rsidRPr="00426AE1" w:rsidRDefault="00AD6909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0FF95CD4" w14:textId="77777777" w:rsidR="00AD6909" w:rsidRPr="00426AE1" w:rsidRDefault="00AD6909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6C6AE53D" w14:textId="77777777" w:rsidR="00AD6909" w:rsidRPr="00426AE1" w:rsidRDefault="00AD6909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5BE94627" w14:textId="77777777" w:rsidR="00AD6909" w:rsidRPr="00426AE1" w:rsidRDefault="00AD6909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..........................................................................</w:t>
            </w:r>
          </w:p>
          <w:p w14:paraId="1F351CB6" w14:textId="77777777" w:rsidR="00AD6909" w:rsidRPr="00426AE1" w:rsidRDefault="00AD6909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(podpis oraz pieczątka)</w:t>
            </w:r>
          </w:p>
        </w:tc>
      </w:tr>
      <w:tr w:rsidR="00AD6909" w:rsidRPr="00426AE1" w14:paraId="2A6ABA58" w14:textId="77777777" w:rsidTr="00212074">
        <w:trPr>
          <w:trHeight w:val="1230"/>
        </w:trPr>
        <w:tc>
          <w:tcPr>
            <w:tcW w:w="5594" w:type="dxa"/>
            <w:gridSpan w:val="9"/>
            <w:tcBorders>
              <w:bottom w:val="single" w:sz="12" w:space="0" w:color="000000"/>
            </w:tcBorders>
          </w:tcPr>
          <w:p w14:paraId="068FF542" w14:textId="77777777" w:rsidR="00AD6909" w:rsidRPr="00426AE1" w:rsidRDefault="00AD6909" w:rsidP="00212074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  <w:b/>
                <w:bCs w:val="0"/>
              </w:rPr>
            </w:pPr>
            <w:r w:rsidRPr="00426AE1">
              <w:rPr>
                <w:rFonts w:ascii="Arial" w:hAnsi="Arial" w:cs="Arial"/>
                <w:b/>
              </w:rPr>
              <w:t>w zakresie branży elektrycznej</w:t>
            </w:r>
          </w:p>
          <w:p w14:paraId="5BC0A2B7" w14:textId="77777777" w:rsidR="00AD6909" w:rsidRPr="00426AE1" w:rsidRDefault="00AD6909" w:rsidP="00212074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  <w:b/>
                <w:bCs w:val="0"/>
              </w:rPr>
            </w:pPr>
          </w:p>
          <w:p w14:paraId="082F3A19" w14:textId="77777777" w:rsidR="00AD6909" w:rsidRPr="00426AE1" w:rsidRDefault="00AD6909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………………………………………………………………………..</w:t>
            </w:r>
          </w:p>
          <w:p w14:paraId="16D48EFA" w14:textId="77777777" w:rsidR="00AD6909" w:rsidRPr="00426AE1" w:rsidRDefault="00AD6909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737DC1A4" w14:textId="77777777" w:rsidR="00AD6909" w:rsidRPr="00426AE1" w:rsidRDefault="00AD6909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………………………………………………………………………..</w:t>
            </w:r>
          </w:p>
          <w:p w14:paraId="3A7AB2F4" w14:textId="77777777" w:rsidR="00AD6909" w:rsidRPr="00426AE1" w:rsidRDefault="00AD6909" w:rsidP="00212074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18"/>
              </w:rPr>
              <w:t>Imię i Nazwisko oraz nr uprawnień</w:t>
            </w:r>
          </w:p>
        </w:tc>
        <w:tc>
          <w:tcPr>
            <w:tcW w:w="4638" w:type="dxa"/>
            <w:gridSpan w:val="5"/>
            <w:tcBorders>
              <w:bottom w:val="single" w:sz="12" w:space="0" w:color="000000"/>
            </w:tcBorders>
          </w:tcPr>
          <w:p w14:paraId="10301695" w14:textId="77777777" w:rsidR="00AD6909" w:rsidRPr="00426AE1" w:rsidRDefault="00AD6909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1FDF00BD" w14:textId="77777777" w:rsidR="00AD6909" w:rsidRPr="00426AE1" w:rsidRDefault="00AD6909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492C0563" w14:textId="77777777" w:rsidR="00AD6909" w:rsidRPr="00426AE1" w:rsidRDefault="00AD6909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38D77FAE" w14:textId="77777777" w:rsidR="00AD6909" w:rsidRPr="00426AE1" w:rsidRDefault="00AD6909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3E4A1273" w14:textId="77777777" w:rsidR="00AD6909" w:rsidRPr="00426AE1" w:rsidRDefault="00AD6909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3AB29042" w14:textId="77777777" w:rsidR="00AD6909" w:rsidRPr="00426AE1" w:rsidRDefault="00AD6909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..........................................................................</w:t>
            </w:r>
          </w:p>
          <w:p w14:paraId="6F54FC94" w14:textId="77777777" w:rsidR="00AD6909" w:rsidRPr="00426AE1" w:rsidRDefault="00AD6909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(podpis oraz pieczątka)</w:t>
            </w:r>
          </w:p>
        </w:tc>
      </w:tr>
      <w:tr w:rsidR="00AD6909" w:rsidRPr="00426AE1" w14:paraId="2E54BA0C" w14:textId="77777777" w:rsidTr="00212074">
        <w:trPr>
          <w:trHeight w:val="454"/>
        </w:trPr>
        <w:tc>
          <w:tcPr>
            <w:tcW w:w="10232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B7B901E" w14:textId="77777777" w:rsidR="00AD6909" w:rsidRPr="00426AE1" w:rsidRDefault="00AD6909" w:rsidP="00AD6909">
            <w:pPr>
              <w:numPr>
                <w:ilvl w:val="0"/>
                <w:numId w:val="11"/>
              </w:numPr>
              <w:suppressAutoHyphens w:val="0"/>
              <w:ind w:left="459" w:hanging="437"/>
              <w:rPr>
                <w:rFonts w:ascii="Arial" w:hAnsi="Arial" w:cs="Arial"/>
                <w:b/>
                <w:i/>
                <w:sz w:val="22"/>
              </w:rPr>
            </w:pPr>
            <w:r w:rsidRPr="00426AE1">
              <w:rPr>
                <w:rFonts w:ascii="Arial" w:hAnsi="Arial" w:cs="Arial"/>
                <w:b/>
                <w:i/>
                <w:sz w:val="22"/>
              </w:rPr>
              <w:t xml:space="preserve">Załączniki do protokołu </w:t>
            </w:r>
          </w:p>
        </w:tc>
      </w:tr>
      <w:tr w:rsidR="00AD6909" w:rsidRPr="00426AE1" w14:paraId="4E6D1F03" w14:textId="77777777" w:rsidTr="00212074">
        <w:trPr>
          <w:trHeight w:val="702"/>
        </w:trPr>
        <w:tc>
          <w:tcPr>
            <w:tcW w:w="10232" w:type="dxa"/>
            <w:gridSpan w:val="14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722E76" w14:textId="77777777" w:rsidR="00AD6909" w:rsidRPr="00426AE1" w:rsidRDefault="00AD6909" w:rsidP="00212074">
            <w:pPr>
              <w:jc w:val="center"/>
              <w:rPr>
                <w:rFonts w:ascii="Arial" w:hAnsi="Arial" w:cs="Arial"/>
                <w:i/>
                <w:sz w:val="22"/>
              </w:rPr>
            </w:pPr>
            <w:r w:rsidRPr="00426AE1">
              <w:rPr>
                <w:rFonts w:ascii="Arial" w:hAnsi="Arial" w:cs="Arial"/>
                <w:i/>
                <w:sz w:val="22"/>
              </w:rPr>
              <w:t>np. protokoły pomiarów, kserokopie uprawnień do wykonywania kontroli, dokumentacja fotograficzna wykonana w toku kontroli,  (elementów zewnętrznych, wewnętrznych i konstrukcyjnych)</w:t>
            </w:r>
          </w:p>
        </w:tc>
      </w:tr>
      <w:tr w:rsidR="00AD6909" w:rsidRPr="00426AE1" w14:paraId="6F63575D" w14:textId="77777777" w:rsidTr="00212074">
        <w:trPr>
          <w:trHeight w:val="350"/>
        </w:trPr>
        <w:tc>
          <w:tcPr>
            <w:tcW w:w="531" w:type="dxa"/>
            <w:tcBorders>
              <w:top w:val="single" w:sz="2" w:space="0" w:color="000000"/>
            </w:tcBorders>
          </w:tcPr>
          <w:p w14:paraId="4B4B8E21" w14:textId="77777777" w:rsidR="00AD6909" w:rsidRPr="00426AE1" w:rsidRDefault="00AD6909" w:rsidP="00212074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26AE1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701" w:type="dxa"/>
            <w:gridSpan w:val="13"/>
            <w:tcBorders>
              <w:top w:val="single" w:sz="2" w:space="0" w:color="000000"/>
            </w:tcBorders>
          </w:tcPr>
          <w:p w14:paraId="2C98723D" w14:textId="77777777" w:rsidR="00AD6909" w:rsidRPr="00426AE1" w:rsidRDefault="00AD6909" w:rsidP="00212074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D6909" w:rsidRPr="00426AE1" w14:paraId="0830B697" w14:textId="77777777" w:rsidTr="00212074">
        <w:trPr>
          <w:trHeight w:val="350"/>
        </w:trPr>
        <w:tc>
          <w:tcPr>
            <w:tcW w:w="531" w:type="dxa"/>
          </w:tcPr>
          <w:p w14:paraId="511B7662" w14:textId="77777777" w:rsidR="00AD6909" w:rsidRPr="00426AE1" w:rsidRDefault="00AD6909" w:rsidP="00212074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26AE1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9701" w:type="dxa"/>
            <w:gridSpan w:val="13"/>
          </w:tcPr>
          <w:p w14:paraId="25996126" w14:textId="77777777" w:rsidR="00AD6909" w:rsidRPr="00426AE1" w:rsidRDefault="00AD6909" w:rsidP="00212074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D6909" w:rsidRPr="00426AE1" w14:paraId="1D098DF5" w14:textId="77777777" w:rsidTr="00212074">
        <w:trPr>
          <w:trHeight w:val="350"/>
        </w:trPr>
        <w:tc>
          <w:tcPr>
            <w:tcW w:w="531" w:type="dxa"/>
          </w:tcPr>
          <w:p w14:paraId="4FD972C8" w14:textId="77777777" w:rsidR="00AD6909" w:rsidRPr="00426AE1" w:rsidRDefault="00AD6909" w:rsidP="00212074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26AE1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9701" w:type="dxa"/>
            <w:gridSpan w:val="13"/>
          </w:tcPr>
          <w:p w14:paraId="641537C6" w14:textId="77777777" w:rsidR="00AD6909" w:rsidRPr="00426AE1" w:rsidRDefault="00AD6909" w:rsidP="00212074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D6909" w:rsidRPr="00426AE1" w14:paraId="76CCCB22" w14:textId="77777777" w:rsidTr="00212074">
        <w:trPr>
          <w:trHeight w:val="350"/>
        </w:trPr>
        <w:tc>
          <w:tcPr>
            <w:tcW w:w="531" w:type="dxa"/>
          </w:tcPr>
          <w:p w14:paraId="1297C07B" w14:textId="77777777" w:rsidR="00AD6909" w:rsidRPr="00426AE1" w:rsidRDefault="00AD6909" w:rsidP="00212074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26AE1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9701" w:type="dxa"/>
            <w:gridSpan w:val="13"/>
          </w:tcPr>
          <w:p w14:paraId="62BFE54E" w14:textId="77777777" w:rsidR="00AD6909" w:rsidRPr="00426AE1" w:rsidRDefault="00AD6909" w:rsidP="00212074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999C37A" w14:textId="77777777" w:rsidR="00AD6909" w:rsidRPr="00426AE1" w:rsidRDefault="00AD6909" w:rsidP="00AD6909">
      <w:pPr>
        <w:jc w:val="center"/>
        <w:rPr>
          <w:rFonts w:ascii="Arial" w:hAnsi="Arial" w:cs="Arial"/>
          <w:bCs w:val="0"/>
          <w:iCs/>
          <w:szCs w:val="26"/>
        </w:rPr>
      </w:pPr>
      <w:r w:rsidRPr="00426AE1">
        <w:rPr>
          <w:rFonts w:ascii="Arial" w:hAnsi="Arial" w:cs="Arial"/>
          <w:iCs/>
          <w:szCs w:val="26"/>
        </w:rPr>
        <w:t>Zapoznałem się:</w:t>
      </w:r>
    </w:p>
    <w:p w14:paraId="0AECD6FF" w14:textId="77777777" w:rsidR="00AD6909" w:rsidRPr="00426AE1" w:rsidRDefault="00AD6909" w:rsidP="00AD6909">
      <w:pPr>
        <w:jc w:val="both"/>
        <w:rPr>
          <w:rFonts w:ascii="Arial" w:hAnsi="Arial" w:cs="Arial"/>
          <w:bCs w:val="0"/>
          <w:iCs/>
          <w:szCs w:val="26"/>
        </w:rPr>
      </w:pPr>
    </w:p>
    <w:p w14:paraId="3B00A68A" w14:textId="77777777" w:rsidR="00AD6909" w:rsidRPr="00426AE1" w:rsidRDefault="00AD6909" w:rsidP="00AD6909">
      <w:pPr>
        <w:jc w:val="both"/>
        <w:rPr>
          <w:rFonts w:ascii="Arial" w:hAnsi="Arial" w:cs="Arial"/>
          <w:bCs w:val="0"/>
          <w:iCs/>
          <w:szCs w:val="26"/>
        </w:rPr>
      </w:pPr>
    </w:p>
    <w:tbl>
      <w:tblPr>
        <w:tblW w:w="9426" w:type="dxa"/>
        <w:jc w:val="center"/>
        <w:tblLayout w:type="fixed"/>
        <w:tblCellMar>
          <w:left w:w="57" w:type="dxa"/>
          <w:right w:w="0" w:type="dxa"/>
        </w:tblCellMar>
        <w:tblLook w:val="0000" w:firstRow="0" w:lastRow="0" w:firstColumn="0" w:lastColumn="0" w:noHBand="0" w:noVBand="0"/>
      </w:tblPr>
      <w:tblGrid>
        <w:gridCol w:w="4891"/>
        <w:gridCol w:w="4535"/>
      </w:tblGrid>
      <w:tr w:rsidR="00AD6909" w:rsidRPr="00426AE1" w14:paraId="39155EA9" w14:textId="77777777" w:rsidTr="00212074">
        <w:trPr>
          <w:trHeight w:val="1125"/>
          <w:jc w:val="center"/>
        </w:trPr>
        <w:tc>
          <w:tcPr>
            <w:tcW w:w="4891" w:type="dxa"/>
          </w:tcPr>
          <w:p w14:paraId="2301D4ED" w14:textId="77777777" w:rsidR="00AD6909" w:rsidRPr="00426AE1" w:rsidRDefault="00AD6909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185244F1" w14:textId="77777777" w:rsidR="00AD6909" w:rsidRPr="00426AE1" w:rsidRDefault="00AD6909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535" w:type="dxa"/>
          </w:tcPr>
          <w:p w14:paraId="272B97E9" w14:textId="77777777" w:rsidR="00AD6909" w:rsidRPr="00426AE1" w:rsidRDefault="00AD6909" w:rsidP="00212074">
            <w:pPr>
              <w:tabs>
                <w:tab w:val="right" w:pos="284"/>
                <w:tab w:val="left" w:pos="408"/>
              </w:tabs>
              <w:spacing w:line="276" w:lineRule="auto"/>
              <w:ind w:left="408" w:hanging="408"/>
              <w:jc w:val="center"/>
              <w:rPr>
                <w:rFonts w:ascii="Arial" w:hAnsi="Arial" w:cs="Arial"/>
                <w:b/>
                <w:sz w:val="22"/>
              </w:rPr>
            </w:pPr>
            <w:r w:rsidRPr="00426AE1">
              <w:rPr>
                <w:rFonts w:ascii="Arial" w:hAnsi="Arial" w:cs="Arial"/>
                <w:b/>
                <w:sz w:val="22"/>
              </w:rPr>
              <w:t>ADMINISTRATOR</w:t>
            </w:r>
          </w:p>
          <w:p w14:paraId="4E6F8EA0" w14:textId="77777777" w:rsidR="00AD6909" w:rsidRPr="00426AE1" w:rsidRDefault="00AD6909" w:rsidP="00212074">
            <w:pPr>
              <w:tabs>
                <w:tab w:val="right" w:pos="284"/>
                <w:tab w:val="left" w:pos="408"/>
              </w:tabs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Potwierdzam zgodność danych</w:t>
            </w:r>
          </w:p>
          <w:p w14:paraId="28BF66D2" w14:textId="77777777" w:rsidR="00AD6909" w:rsidRPr="00426AE1" w:rsidRDefault="00AD6909" w:rsidP="00212074">
            <w:pPr>
              <w:tabs>
                <w:tab w:val="right" w:pos="284"/>
                <w:tab w:val="left" w:pos="408"/>
              </w:tabs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ujętych w pkt. II **</w:t>
            </w:r>
          </w:p>
          <w:p w14:paraId="51D83FD5" w14:textId="77777777" w:rsidR="00AD6909" w:rsidRPr="00426AE1" w:rsidRDefault="00AD6909" w:rsidP="00212074">
            <w:pPr>
              <w:tabs>
                <w:tab w:val="right" w:pos="284"/>
                <w:tab w:val="left" w:pos="408"/>
              </w:tabs>
              <w:spacing w:line="276" w:lineRule="auto"/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7015BB66" w14:textId="77777777" w:rsidR="00AD6909" w:rsidRPr="00426AE1" w:rsidRDefault="00AD6909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0CC31CE9" w14:textId="77777777" w:rsidR="00AD6909" w:rsidRPr="00426AE1" w:rsidRDefault="00AD6909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..........................................................................</w:t>
            </w:r>
          </w:p>
          <w:p w14:paraId="3438DD01" w14:textId="77777777" w:rsidR="00AD6909" w:rsidRPr="00426AE1" w:rsidRDefault="00AD6909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Dowódca / Komendant WOG</w:t>
            </w:r>
          </w:p>
          <w:p w14:paraId="04833859" w14:textId="77777777" w:rsidR="00AD6909" w:rsidRPr="00426AE1" w:rsidRDefault="00AD6909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 xml:space="preserve"> (</w:t>
            </w:r>
            <w:r w:rsidRPr="00426AE1">
              <w:rPr>
                <w:rFonts w:ascii="Arial" w:hAnsi="Arial" w:cs="Arial"/>
                <w:i/>
                <w:sz w:val="16"/>
              </w:rPr>
              <w:t>podpis oraz pieczątka</w:t>
            </w:r>
            <w:r w:rsidRPr="00426AE1">
              <w:rPr>
                <w:rFonts w:ascii="Arial" w:hAnsi="Arial" w:cs="Arial"/>
                <w:sz w:val="18"/>
              </w:rPr>
              <w:t>)</w:t>
            </w:r>
          </w:p>
        </w:tc>
      </w:tr>
    </w:tbl>
    <w:p w14:paraId="03DD594F" w14:textId="77777777" w:rsidR="00AD6909" w:rsidRPr="00426AE1" w:rsidRDefault="00AD6909" w:rsidP="00AD6909">
      <w:pPr>
        <w:jc w:val="both"/>
        <w:rPr>
          <w:rFonts w:ascii="Arial" w:hAnsi="Arial" w:cs="Arial"/>
          <w:bCs w:val="0"/>
          <w:iCs/>
          <w:szCs w:val="26"/>
        </w:rPr>
      </w:pPr>
    </w:p>
    <w:p w14:paraId="5DB7CBFE" w14:textId="77777777" w:rsidR="00AD6909" w:rsidRPr="00426AE1" w:rsidRDefault="00AD6909" w:rsidP="00AD6909">
      <w:pPr>
        <w:jc w:val="both"/>
        <w:rPr>
          <w:rFonts w:ascii="Arial" w:hAnsi="Arial" w:cs="Arial"/>
          <w:bCs w:val="0"/>
          <w:iCs/>
          <w:szCs w:val="26"/>
        </w:rPr>
      </w:pPr>
    </w:p>
    <w:p w14:paraId="6F19B420" w14:textId="77777777" w:rsidR="00AD6909" w:rsidRPr="00426AE1" w:rsidRDefault="00AD6909" w:rsidP="00AD6909">
      <w:pPr>
        <w:jc w:val="both"/>
        <w:rPr>
          <w:rFonts w:ascii="Arial" w:hAnsi="Arial" w:cs="Arial"/>
          <w:bCs w:val="0"/>
          <w:iCs/>
          <w:szCs w:val="26"/>
        </w:rPr>
      </w:pPr>
    </w:p>
    <w:p w14:paraId="48201C32" w14:textId="77777777" w:rsidR="00AD6909" w:rsidRPr="00426AE1" w:rsidRDefault="00AD6909" w:rsidP="00AD6909">
      <w:pPr>
        <w:spacing w:after="120"/>
        <w:jc w:val="both"/>
        <w:rPr>
          <w:rFonts w:ascii="Arial" w:hAnsi="Arial" w:cs="Arial"/>
          <w:bCs w:val="0"/>
          <w:iCs/>
          <w:szCs w:val="26"/>
        </w:rPr>
      </w:pPr>
      <w:r w:rsidRPr="00426AE1">
        <w:rPr>
          <w:rFonts w:ascii="Arial" w:hAnsi="Arial" w:cs="Arial"/>
          <w:iCs/>
          <w:szCs w:val="26"/>
        </w:rPr>
        <w:t>Objaśnienia:</w:t>
      </w:r>
    </w:p>
    <w:p w14:paraId="12E68BA6" w14:textId="77777777" w:rsidR="00AD6909" w:rsidRPr="00426AE1" w:rsidRDefault="00AD6909" w:rsidP="00AD6909">
      <w:pPr>
        <w:jc w:val="both"/>
        <w:rPr>
          <w:rFonts w:ascii="Arial" w:hAnsi="Arial" w:cs="Arial"/>
          <w:bCs w:val="0"/>
          <w:iCs/>
          <w:szCs w:val="26"/>
        </w:rPr>
      </w:pPr>
      <w:r w:rsidRPr="00426AE1">
        <w:rPr>
          <w:rFonts w:ascii="Arial" w:hAnsi="Arial" w:cs="Arial"/>
          <w:szCs w:val="16"/>
        </w:rPr>
        <w:t>* niepotrzebne skreślić lub usunąć</w:t>
      </w:r>
    </w:p>
    <w:p w14:paraId="31881ED8" w14:textId="77777777" w:rsidR="00AD6909" w:rsidRPr="00426AE1" w:rsidRDefault="00AD6909" w:rsidP="00AD6909">
      <w:pPr>
        <w:jc w:val="both"/>
        <w:rPr>
          <w:rFonts w:ascii="Arial" w:hAnsi="Arial" w:cs="Arial"/>
          <w:bCs w:val="0"/>
          <w:iCs/>
          <w:szCs w:val="26"/>
        </w:rPr>
      </w:pPr>
      <w:r w:rsidRPr="00426AE1">
        <w:rPr>
          <w:rFonts w:ascii="Arial" w:hAnsi="Arial" w:cs="Arial"/>
          <w:iCs/>
          <w:szCs w:val="26"/>
        </w:rPr>
        <w:t>** potwierdzenie w przypadku realizacji kontroli systemem zleconym</w:t>
      </w:r>
    </w:p>
    <w:p w14:paraId="4E141F82" w14:textId="77777777" w:rsidR="00AD6909" w:rsidRPr="00426AE1" w:rsidRDefault="00AD6909" w:rsidP="00AD6909">
      <w:pPr>
        <w:jc w:val="both"/>
        <w:rPr>
          <w:rFonts w:ascii="Arial" w:hAnsi="Arial" w:cs="Arial"/>
          <w:bCs w:val="0"/>
          <w:iCs/>
          <w:szCs w:val="26"/>
        </w:rPr>
      </w:pPr>
    </w:p>
    <w:p w14:paraId="75098C4D" w14:textId="77777777" w:rsidR="00AD6909" w:rsidRPr="00426AE1" w:rsidRDefault="00AD6909" w:rsidP="00AD6909">
      <w:pPr>
        <w:jc w:val="both"/>
        <w:rPr>
          <w:rFonts w:ascii="Arial" w:hAnsi="Arial" w:cs="Arial"/>
          <w:bCs w:val="0"/>
          <w:iCs/>
          <w:szCs w:val="26"/>
        </w:rPr>
      </w:pPr>
      <w:r w:rsidRPr="00426AE1">
        <w:rPr>
          <w:rFonts w:ascii="Arial" w:hAnsi="Arial" w:cs="Arial"/>
          <w:iCs/>
          <w:szCs w:val="26"/>
        </w:rPr>
        <w:t>Protokół wykonano w 2 egz.</w:t>
      </w:r>
    </w:p>
    <w:p w14:paraId="0A584A28" w14:textId="77777777" w:rsidR="00AD6909" w:rsidRPr="00426AE1" w:rsidRDefault="00AD6909" w:rsidP="00AD6909">
      <w:pPr>
        <w:jc w:val="both"/>
        <w:rPr>
          <w:rFonts w:ascii="Arial" w:hAnsi="Arial" w:cs="Arial"/>
          <w:bCs w:val="0"/>
          <w:iCs/>
          <w:szCs w:val="26"/>
        </w:rPr>
      </w:pPr>
    </w:p>
    <w:p w14:paraId="78218E76" w14:textId="77777777" w:rsidR="00AD6909" w:rsidRPr="00426AE1" w:rsidRDefault="00AD6909" w:rsidP="00AD6909">
      <w:pPr>
        <w:jc w:val="both"/>
        <w:rPr>
          <w:rFonts w:ascii="Arial" w:hAnsi="Arial" w:cs="Arial"/>
          <w:bCs w:val="0"/>
          <w:iCs/>
          <w:szCs w:val="26"/>
        </w:rPr>
      </w:pPr>
      <w:r w:rsidRPr="00426AE1">
        <w:rPr>
          <w:rFonts w:ascii="Arial" w:hAnsi="Arial" w:cs="Arial"/>
          <w:iCs/>
          <w:szCs w:val="26"/>
        </w:rPr>
        <w:t>Egz. nr 1 – Zarządca</w:t>
      </w:r>
    </w:p>
    <w:p w14:paraId="3A632BF8" w14:textId="77777777" w:rsidR="00AD6909" w:rsidRPr="00426AE1" w:rsidRDefault="00AD6909" w:rsidP="00AD6909">
      <w:pPr>
        <w:jc w:val="both"/>
        <w:rPr>
          <w:rFonts w:ascii="Arial" w:hAnsi="Arial" w:cs="Arial"/>
          <w:bCs w:val="0"/>
          <w:iCs/>
          <w:szCs w:val="26"/>
        </w:rPr>
      </w:pPr>
      <w:r w:rsidRPr="00426AE1">
        <w:rPr>
          <w:rFonts w:ascii="Arial" w:hAnsi="Arial" w:cs="Arial"/>
          <w:iCs/>
          <w:szCs w:val="26"/>
        </w:rPr>
        <w:t>Egz. nr 2 – Administrator</w:t>
      </w:r>
    </w:p>
    <w:p w14:paraId="446B2E03" w14:textId="77777777" w:rsidR="00AD6909" w:rsidRPr="00C90638" w:rsidRDefault="00AD6909">
      <w:pPr>
        <w:jc w:val="both"/>
        <w:rPr>
          <w:rFonts w:ascii="Arial" w:hAnsi="Arial" w:cs="Arial"/>
          <w:sz w:val="22"/>
          <w:szCs w:val="22"/>
        </w:rPr>
      </w:pPr>
    </w:p>
    <w:sectPr w:rsidR="00AD6909" w:rsidRPr="00C90638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BD04A0" w14:textId="77777777" w:rsidR="00BA6A54" w:rsidRDefault="00BA6A54" w:rsidP="00720939">
      <w:r>
        <w:separator/>
      </w:r>
    </w:p>
  </w:endnote>
  <w:endnote w:type="continuationSeparator" w:id="0">
    <w:p w14:paraId="278291EB" w14:textId="77777777" w:rsidR="00BA6A54" w:rsidRDefault="00BA6A54" w:rsidP="00720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99639372"/>
      <w:docPartObj>
        <w:docPartGallery w:val="Page Numbers (Bottom of Page)"/>
        <w:docPartUnique/>
      </w:docPartObj>
    </w:sdtPr>
    <w:sdtContent>
      <w:p w14:paraId="347455DA" w14:textId="13330107" w:rsidR="00AD6909" w:rsidRDefault="00AD690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5D09DFF" w14:textId="77777777" w:rsidR="00AD6909" w:rsidRDefault="00AD69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83BF5" w14:textId="77777777" w:rsidR="00BA6A54" w:rsidRDefault="00BA6A54" w:rsidP="00720939">
      <w:r>
        <w:separator/>
      </w:r>
    </w:p>
  </w:footnote>
  <w:footnote w:type="continuationSeparator" w:id="0">
    <w:p w14:paraId="1A9A2412" w14:textId="77777777" w:rsidR="00BA6A54" w:rsidRDefault="00BA6A54" w:rsidP="007209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  <w:sz w:val="22"/>
        <w:szCs w:val="22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cs="Arial" w:hint="default"/>
        <w:sz w:val="24"/>
      </w:r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08"/>
        </w:tabs>
        <w:ind w:left="1068" w:hanging="360"/>
      </w:pPr>
      <w:rPr>
        <w:rFonts w:cs="Arial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66"/>
        </w:tabs>
        <w:ind w:left="858" w:hanging="432"/>
      </w:pPr>
      <w:rPr>
        <w:rFonts w:cs="Arial"/>
        <w:b w:val="0"/>
        <w:bCs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08"/>
        </w:tabs>
        <w:ind w:left="1932" w:hanging="504"/>
      </w:pPr>
      <w:rPr>
        <w:rFonts w:cs="Arial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2436" w:hanging="64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2940" w:hanging="792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3444" w:hanging="936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394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445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5028" w:hanging="1440"/>
      </w:p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1853" w:hanging="360"/>
      </w:pPr>
      <w:rPr>
        <w:rFonts w:ascii="Symbol" w:hAnsi="Symbol" w:cs="Symbol" w:hint="default"/>
        <w:sz w:val="22"/>
        <w:szCs w:val="22"/>
      </w:rPr>
    </w:lvl>
  </w:abstractNum>
  <w:abstractNum w:abstractNumId="5" w15:restartNumberingAfterBreak="0">
    <w:nsid w:val="06273432"/>
    <w:multiLevelType w:val="hybridMultilevel"/>
    <w:tmpl w:val="0AF252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0F81DF7"/>
    <w:multiLevelType w:val="hybridMultilevel"/>
    <w:tmpl w:val="A154B7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CB72AC"/>
    <w:multiLevelType w:val="hybridMultilevel"/>
    <w:tmpl w:val="3D425B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AA572E0"/>
    <w:multiLevelType w:val="hybridMultilevel"/>
    <w:tmpl w:val="F58EE754"/>
    <w:lvl w:ilvl="0" w:tplc="9D4E36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D27A80"/>
    <w:multiLevelType w:val="hybridMultilevel"/>
    <w:tmpl w:val="75C0A410"/>
    <w:lvl w:ilvl="0" w:tplc="325AF5E8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D2403E8"/>
    <w:multiLevelType w:val="hybridMultilevel"/>
    <w:tmpl w:val="EDBCC9CE"/>
    <w:lvl w:ilvl="0" w:tplc="E8522078">
      <w:start w:val="1"/>
      <w:numFmt w:val="upperRoman"/>
      <w:lvlText w:val="%1."/>
      <w:lvlJc w:val="left"/>
      <w:pPr>
        <w:ind w:left="139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56" w:hanging="360"/>
      </w:pPr>
    </w:lvl>
    <w:lvl w:ilvl="2" w:tplc="0415001B" w:tentative="1">
      <w:start w:val="1"/>
      <w:numFmt w:val="lowerRoman"/>
      <w:lvlText w:val="%3."/>
      <w:lvlJc w:val="right"/>
      <w:pPr>
        <w:ind w:left="2476" w:hanging="180"/>
      </w:pPr>
    </w:lvl>
    <w:lvl w:ilvl="3" w:tplc="0415000F" w:tentative="1">
      <w:start w:val="1"/>
      <w:numFmt w:val="decimal"/>
      <w:lvlText w:val="%4."/>
      <w:lvlJc w:val="left"/>
      <w:pPr>
        <w:ind w:left="3196" w:hanging="360"/>
      </w:pPr>
    </w:lvl>
    <w:lvl w:ilvl="4" w:tplc="04150019" w:tentative="1">
      <w:start w:val="1"/>
      <w:numFmt w:val="lowerLetter"/>
      <w:lvlText w:val="%5."/>
      <w:lvlJc w:val="left"/>
      <w:pPr>
        <w:ind w:left="3916" w:hanging="360"/>
      </w:pPr>
    </w:lvl>
    <w:lvl w:ilvl="5" w:tplc="0415001B" w:tentative="1">
      <w:start w:val="1"/>
      <w:numFmt w:val="lowerRoman"/>
      <w:lvlText w:val="%6."/>
      <w:lvlJc w:val="right"/>
      <w:pPr>
        <w:ind w:left="4636" w:hanging="180"/>
      </w:pPr>
    </w:lvl>
    <w:lvl w:ilvl="6" w:tplc="0415000F" w:tentative="1">
      <w:start w:val="1"/>
      <w:numFmt w:val="decimal"/>
      <w:lvlText w:val="%7."/>
      <w:lvlJc w:val="left"/>
      <w:pPr>
        <w:ind w:left="5356" w:hanging="360"/>
      </w:pPr>
    </w:lvl>
    <w:lvl w:ilvl="7" w:tplc="04150019" w:tentative="1">
      <w:start w:val="1"/>
      <w:numFmt w:val="lowerLetter"/>
      <w:lvlText w:val="%8."/>
      <w:lvlJc w:val="left"/>
      <w:pPr>
        <w:ind w:left="6076" w:hanging="360"/>
      </w:pPr>
    </w:lvl>
    <w:lvl w:ilvl="8" w:tplc="0415001B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11" w15:restartNumberingAfterBreak="0">
    <w:nsid w:val="332C4E54"/>
    <w:multiLevelType w:val="hybridMultilevel"/>
    <w:tmpl w:val="A7829C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AE210C"/>
    <w:multiLevelType w:val="hybridMultilevel"/>
    <w:tmpl w:val="91061E32"/>
    <w:lvl w:ilvl="0" w:tplc="ECD6968A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9647384"/>
    <w:multiLevelType w:val="hybridMultilevel"/>
    <w:tmpl w:val="042437D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D040766"/>
    <w:multiLevelType w:val="hybridMultilevel"/>
    <w:tmpl w:val="4B205A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0471907"/>
    <w:multiLevelType w:val="hybridMultilevel"/>
    <w:tmpl w:val="0AF252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4610DC9"/>
    <w:multiLevelType w:val="hybridMultilevel"/>
    <w:tmpl w:val="1D1C1748"/>
    <w:lvl w:ilvl="0" w:tplc="04150001">
      <w:start w:val="1"/>
      <w:numFmt w:val="bullet"/>
      <w:lvlText w:val=""/>
      <w:lvlJc w:val="left"/>
      <w:pPr>
        <w:ind w:left="22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25" w:hanging="360"/>
      </w:pPr>
      <w:rPr>
        <w:rFonts w:ascii="Wingdings" w:hAnsi="Wingdings" w:hint="default"/>
      </w:rPr>
    </w:lvl>
  </w:abstractNum>
  <w:abstractNum w:abstractNumId="17" w15:restartNumberingAfterBreak="0">
    <w:nsid w:val="45E5265E"/>
    <w:multiLevelType w:val="hybridMultilevel"/>
    <w:tmpl w:val="C8D08A9E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8" w15:restartNumberingAfterBreak="0">
    <w:nsid w:val="4ACE7392"/>
    <w:multiLevelType w:val="hybridMultilevel"/>
    <w:tmpl w:val="D95E97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E9B592D"/>
    <w:multiLevelType w:val="multilevel"/>
    <w:tmpl w:val="A6F8FA8A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  <w:color w:val="00000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  <w:color w:val="000000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EAC6D7B"/>
    <w:multiLevelType w:val="hybridMultilevel"/>
    <w:tmpl w:val="042437D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2DE65EB"/>
    <w:multiLevelType w:val="multilevel"/>
    <w:tmpl w:val="62E8C242"/>
    <w:lvl w:ilvl="0">
      <w:start w:val="1"/>
      <w:numFmt w:val="lowerLetter"/>
      <w:lvlText w:val="%1."/>
      <w:lvlJc w:val="left"/>
      <w:pPr>
        <w:tabs>
          <w:tab w:val="num" w:pos="0"/>
        </w:tabs>
        <w:ind w:left="1440" w:hanging="360"/>
      </w:pPr>
      <w:rPr>
        <w:rFonts w:cs="Symbol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  <w:color w:val="00000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  <w:color w:val="000000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6E73708"/>
    <w:multiLevelType w:val="hybridMultilevel"/>
    <w:tmpl w:val="D256B58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B495A29"/>
    <w:multiLevelType w:val="hybridMultilevel"/>
    <w:tmpl w:val="FAAA05D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9F9352D"/>
    <w:multiLevelType w:val="hybridMultilevel"/>
    <w:tmpl w:val="9DB00578"/>
    <w:lvl w:ilvl="0" w:tplc="15E40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DC7ADF"/>
    <w:multiLevelType w:val="hybridMultilevel"/>
    <w:tmpl w:val="56E614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DB02383"/>
    <w:multiLevelType w:val="hybridMultilevel"/>
    <w:tmpl w:val="56E614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71945166">
    <w:abstractNumId w:val="0"/>
  </w:num>
  <w:num w:numId="2" w16cid:durableId="753672127">
    <w:abstractNumId w:val="3"/>
  </w:num>
  <w:num w:numId="3" w16cid:durableId="1638953492">
    <w:abstractNumId w:val="9"/>
  </w:num>
  <w:num w:numId="4" w16cid:durableId="605356946">
    <w:abstractNumId w:val="1"/>
  </w:num>
  <w:num w:numId="5" w16cid:durableId="1087848164">
    <w:abstractNumId w:val="2"/>
  </w:num>
  <w:num w:numId="6" w16cid:durableId="1802188223">
    <w:abstractNumId w:val="4"/>
  </w:num>
  <w:num w:numId="7" w16cid:durableId="964896032">
    <w:abstractNumId w:val="21"/>
  </w:num>
  <w:num w:numId="8" w16cid:durableId="600336964">
    <w:abstractNumId w:val="19"/>
  </w:num>
  <w:num w:numId="9" w16cid:durableId="1580672919">
    <w:abstractNumId w:val="16"/>
  </w:num>
  <w:num w:numId="10" w16cid:durableId="1022054286">
    <w:abstractNumId w:val="18"/>
  </w:num>
  <w:num w:numId="11" w16cid:durableId="1301106035">
    <w:abstractNumId w:val="10"/>
  </w:num>
  <w:num w:numId="12" w16cid:durableId="1963537432">
    <w:abstractNumId w:val="24"/>
  </w:num>
  <w:num w:numId="13" w16cid:durableId="464465399">
    <w:abstractNumId w:val="20"/>
  </w:num>
  <w:num w:numId="14" w16cid:durableId="1007899587">
    <w:abstractNumId w:val="13"/>
  </w:num>
  <w:num w:numId="15" w16cid:durableId="1278948178">
    <w:abstractNumId w:val="14"/>
  </w:num>
  <w:num w:numId="16" w16cid:durableId="453983191">
    <w:abstractNumId w:val="11"/>
  </w:num>
  <w:num w:numId="17" w16cid:durableId="1034038722">
    <w:abstractNumId w:val="5"/>
  </w:num>
  <w:num w:numId="18" w16cid:durableId="1776513839">
    <w:abstractNumId w:val="22"/>
  </w:num>
  <w:num w:numId="19" w16cid:durableId="767963348">
    <w:abstractNumId w:val="6"/>
  </w:num>
  <w:num w:numId="20" w16cid:durableId="1684478003">
    <w:abstractNumId w:val="23"/>
  </w:num>
  <w:num w:numId="21" w16cid:durableId="773862891">
    <w:abstractNumId w:val="12"/>
  </w:num>
  <w:num w:numId="22" w16cid:durableId="1954021439">
    <w:abstractNumId w:val="17"/>
  </w:num>
  <w:num w:numId="23" w16cid:durableId="721712006">
    <w:abstractNumId w:val="15"/>
  </w:num>
  <w:num w:numId="24" w16cid:durableId="1459683612">
    <w:abstractNumId w:val="8"/>
  </w:num>
  <w:num w:numId="25" w16cid:durableId="990134869">
    <w:abstractNumId w:val="25"/>
  </w:num>
  <w:num w:numId="26" w16cid:durableId="564877514">
    <w:abstractNumId w:val="7"/>
  </w:num>
  <w:num w:numId="27" w16cid:durableId="202338902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AE6"/>
    <w:rsid w:val="000062FC"/>
    <w:rsid w:val="00007B2C"/>
    <w:rsid w:val="00010813"/>
    <w:rsid w:val="00011773"/>
    <w:rsid w:val="000266D5"/>
    <w:rsid w:val="000321D8"/>
    <w:rsid w:val="0004760A"/>
    <w:rsid w:val="00056546"/>
    <w:rsid w:val="00056D85"/>
    <w:rsid w:val="000827D3"/>
    <w:rsid w:val="00084C73"/>
    <w:rsid w:val="000A5CC8"/>
    <w:rsid w:val="000C6557"/>
    <w:rsid w:val="000F5CBC"/>
    <w:rsid w:val="00111223"/>
    <w:rsid w:val="001310D3"/>
    <w:rsid w:val="00140C2B"/>
    <w:rsid w:val="00194289"/>
    <w:rsid w:val="00196606"/>
    <w:rsid w:val="001A66DA"/>
    <w:rsid w:val="001D1F94"/>
    <w:rsid w:val="001D1FA2"/>
    <w:rsid w:val="001E5330"/>
    <w:rsid w:val="001E6BFF"/>
    <w:rsid w:val="0020101C"/>
    <w:rsid w:val="0020187F"/>
    <w:rsid w:val="00226FED"/>
    <w:rsid w:val="00231622"/>
    <w:rsid w:val="00233753"/>
    <w:rsid w:val="00241B2C"/>
    <w:rsid w:val="0024721F"/>
    <w:rsid w:val="00256134"/>
    <w:rsid w:val="00257F9A"/>
    <w:rsid w:val="00283902"/>
    <w:rsid w:val="0028393D"/>
    <w:rsid w:val="002A00BE"/>
    <w:rsid w:val="002A5375"/>
    <w:rsid w:val="002A676A"/>
    <w:rsid w:val="002C1201"/>
    <w:rsid w:val="002F22FD"/>
    <w:rsid w:val="00315D53"/>
    <w:rsid w:val="00320EEE"/>
    <w:rsid w:val="00331DD2"/>
    <w:rsid w:val="003324F7"/>
    <w:rsid w:val="00336112"/>
    <w:rsid w:val="00336A13"/>
    <w:rsid w:val="00350594"/>
    <w:rsid w:val="00357985"/>
    <w:rsid w:val="00390772"/>
    <w:rsid w:val="00396174"/>
    <w:rsid w:val="003A2AE6"/>
    <w:rsid w:val="003B4020"/>
    <w:rsid w:val="003C284E"/>
    <w:rsid w:val="003F7FEE"/>
    <w:rsid w:val="0041070A"/>
    <w:rsid w:val="0042760B"/>
    <w:rsid w:val="004440F6"/>
    <w:rsid w:val="004474E4"/>
    <w:rsid w:val="004769EF"/>
    <w:rsid w:val="00483A34"/>
    <w:rsid w:val="004949D6"/>
    <w:rsid w:val="004B279B"/>
    <w:rsid w:val="004B412F"/>
    <w:rsid w:val="004B55F4"/>
    <w:rsid w:val="004C0260"/>
    <w:rsid w:val="004E2D9C"/>
    <w:rsid w:val="004F3227"/>
    <w:rsid w:val="005103F9"/>
    <w:rsid w:val="00524F16"/>
    <w:rsid w:val="005545AF"/>
    <w:rsid w:val="00564A15"/>
    <w:rsid w:val="005B1668"/>
    <w:rsid w:val="005B7C68"/>
    <w:rsid w:val="005F3ED2"/>
    <w:rsid w:val="005F3FF0"/>
    <w:rsid w:val="00631B9F"/>
    <w:rsid w:val="0067629A"/>
    <w:rsid w:val="0068418C"/>
    <w:rsid w:val="0069659C"/>
    <w:rsid w:val="006A2926"/>
    <w:rsid w:val="006A35F4"/>
    <w:rsid w:val="006C2471"/>
    <w:rsid w:val="006C4FE7"/>
    <w:rsid w:val="006C66AE"/>
    <w:rsid w:val="006C77AC"/>
    <w:rsid w:val="006D286B"/>
    <w:rsid w:val="006E4DF4"/>
    <w:rsid w:val="006F3023"/>
    <w:rsid w:val="006F4BE4"/>
    <w:rsid w:val="006F5458"/>
    <w:rsid w:val="00720939"/>
    <w:rsid w:val="007272AE"/>
    <w:rsid w:val="0073500D"/>
    <w:rsid w:val="00741ED6"/>
    <w:rsid w:val="0076535E"/>
    <w:rsid w:val="007A5B12"/>
    <w:rsid w:val="007B4078"/>
    <w:rsid w:val="007D52E4"/>
    <w:rsid w:val="0080275E"/>
    <w:rsid w:val="00804B30"/>
    <w:rsid w:val="00822BBA"/>
    <w:rsid w:val="0084136F"/>
    <w:rsid w:val="00846D49"/>
    <w:rsid w:val="00861598"/>
    <w:rsid w:val="0087251C"/>
    <w:rsid w:val="008A04A1"/>
    <w:rsid w:val="008C0111"/>
    <w:rsid w:val="00902808"/>
    <w:rsid w:val="00903974"/>
    <w:rsid w:val="00920D64"/>
    <w:rsid w:val="009239E3"/>
    <w:rsid w:val="00924E2F"/>
    <w:rsid w:val="0093308A"/>
    <w:rsid w:val="009352C9"/>
    <w:rsid w:val="0095515A"/>
    <w:rsid w:val="00962124"/>
    <w:rsid w:val="0097415A"/>
    <w:rsid w:val="00986A6C"/>
    <w:rsid w:val="009C5664"/>
    <w:rsid w:val="009F3ACC"/>
    <w:rsid w:val="00A028F8"/>
    <w:rsid w:val="00A25C51"/>
    <w:rsid w:val="00A30454"/>
    <w:rsid w:val="00A33AC1"/>
    <w:rsid w:val="00A52844"/>
    <w:rsid w:val="00A60084"/>
    <w:rsid w:val="00A6570C"/>
    <w:rsid w:val="00A74158"/>
    <w:rsid w:val="00A8367F"/>
    <w:rsid w:val="00A90FA6"/>
    <w:rsid w:val="00A9141E"/>
    <w:rsid w:val="00A94D20"/>
    <w:rsid w:val="00AA1689"/>
    <w:rsid w:val="00AA64D8"/>
    <w:rsid w:val="00AC7F34"/>
    <w:rsid w:val="00AD6909"/>
    <w:rsid w:val="00AD73BE"/>
    <w:rsid w:val="00AE446A"/>
    <w:rsid w:val="00B01C65"/>
    <w:rsid w:val="00B034FE"/>
    <w:rsid w:val="00B11E13"/>
    <w:rsid w:val="00B50F77"/>
    <w:rsid w:val="00B60B3A"/>
    <w:rsid w:val="00B7342D"/>
    <w:rsid w:val="00B74702"/>
    <w:rsid w:val="00B7783F"/>
    <w:rsid w:val="00B8719A"/>
    <w:rsid w:val="00B9239F"/>
    <w:rsid w:val="00B95C89"/>
    <w:rsid w:val="00B96FFB"/>
    <w:rsid w:val="00BA60B2"/>
    <w:rsid w:val="00BA6A54"/>
    <w:rsid w:val="00BB312E"/>
    <w:rsid w:val="00BC4957"/>
    <w:rsid w:val="00BD5AC7"/>
    <w:rsid w:val="00BF5B20"/>
    <w:rsid w:val="00C06ED6"/>
    <w:rsid w:val="00C2412E"/>
    <w:rsid w:val="00C258E8"/>
    <w:rsid w:val="00C50E67"/>
    <w:rsid w:val="00C57452"/>
    <w:rsid w:val="00C60C5D"/>
    <w:rsid w:val="00C65D80"/>
    <w:rsid w:val="00C662A7"/>
    <w:rsid w:val="00C6647E"/>
    <w:rsid w:val="00C71629"/>
    <w:rsid w:val="00C7199C"/>
    <w:rsid w:val="00C83F8D"/>
    <w:rsid w:val="00C87060"/>
    <w:rsid w:val="00C90638"/>
    <w:rsid w:val="00CA789C"/>
    <w:rsid w:val="00CD0485"/>
    <w:rsid w:val="00CD166D"/>
    <w:rsid w:val="00CE7AB2"/>
    <w:rsid w:val="00CF2B1D"/>
    <w:rsid w:val="00CF37CC"/>
    <w:rsid w:val="00D00F3D"/>
    <w:rsid w:val="00D030FA"/>
    <w:rsid w:val="00D33ED0"/>
    <w:rsid w:val="00D44DA2"/>
    <w:rsid w:val="00D55A53"/>
    <w:rsid w:val="00D80465"/>
    <w:rsid w:val="00D84FF5"/>
    <w:rsid w:val="00D86C01"/>
    <w:rsid w:val="00DA278D"/>
    <w:rsid w:val="00DD5E4D"/>
    <w:rsid w:val="00DD67C1"/>
    <w:rsid w:val="00DF3EDF"/>
    <w:rsid w:val="00DF6FB9"/>
    <w:rsid w:val="00E0266B"/>
    <w:rsid w:val="00E047FF"/>
    <w:rsid w:val="00E147E3"/>
    <w:rsid w:val="00E179D3"/>
    <w:rsid w:val="00E40FAB"/>
    <w:rsid w:val="00E429EB"/>
    <w:rsid w:val="00E51B05"/>
    <w:rsid w:val="00E66A68"/>
    <w:rsid w:val="00E86039"/>
    <w:rsid w:val="00E90910"/>
    <w:rsid w:val="00EA56D0"/>
    <w:rsid w:val="00EB123F"/>
    <w:rsid w:val="00EB6AA5"/>
    <w:rsid w:val="00ED3706"/>
    <w:rsid w:val="00F17F47"/>
    <w:rsid w:val="00F22ECB"/>
    <w:rsid w:val="00F27CF2"/>
    <w:rsid w:val="00F42F7A"/>
    <w:rsid w:val="00F71DA1"/>
    <w:rsid w:val="00F74687"/>
    <w:rsid w:val="00F8600A"/>
    <w:rsid w:val="00F9121C"/>
    <w:rsid w:val="00FA1E98"/>
    <w:rsid w:val="00FA360D"/>
    <w:rsid w:val="00FB3397"/>
    <w:rsid w:val="00FE4370"/>
    <w:rsid w:val="00FE7F5B"/>
    <w:rsid w:val="00FF3C1D"/>
    <w:rsid w:val="00FF6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2EBB0F"/>
  <w15:chartTrackingRefBased/>
  <w15:docId w15:val="{4BCDDDDA-E3F4-4CDB-9295-B0677950F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2AE6"/>
    <w:pPr>
      <w:suppressAutoHyphens/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zh-CN"/>
    </w:rPr>
  </w:style>
  <w:style w:type="paragraph" w:styleId="Nagwek6">
    <w:name w:val="heading 6"/>
    <w:basedOn w:val="Normalny"/>
    <w:next w:val="Normalny"/>
    <w:link w:val="Nagwek6Znak"/>
    <w:qFormat/>
    <w:rsid w:val="003A2AE6"/>
    <w:pPr>
      <w:numPr>
        <w:ilvl w:val="5"/>
        <w:numId w:val="1"/>
      </w:numPr>
      <w:spacing w:before="240" w:after="60"/>
      <w:outlineLvl w:val="5"/>
    </w:pPr>
    <w:rPr>
      <w:rFonts w:ascii="Calibri" w:hAnsi="Calibri" w:cs="Calibri"/>
      <w:b/>
      <w:sz w:val="22"/>
      <w:szCs w:val="22"/>
    </w:rPr>
  </w:style>
  <w:style w:type="paragraph" w:styleId="Nagwek8">
    <w:name w:val="heading 8"/>
    <w:basedOn w:val="Normalny"/>
    <w:next w:val="Normalny"/>
    <w:link w:val="Nagwek8Znak"/>
    <w:qFormat/>
    <w:rsid w:val="003A2AE6"/>
    <w:pPr>
      <w:numPr>
        <w:ilvl w:val="7"/>
        <w:numId w:val="1"/>
      </w:numPr>
      <w:spacing w:before="240" w:after="60"/>
      <w:outlineLvl w:val="7"/>
    </w:pPr>
    <w:rPr>
      <w:rFonts w:ascii="Calibri" w:hAnsi="Calibri" w:cs="Calibri"/>
      <w:bCs w:val="0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3A2AE6"/>
    <w:rPr>
      <w:rFonts w:ascii="Calibri" w:eastAsia="Times New Roman" w:hAnsi="Calibri" w:cs="Calibri"/>
      <w:b/>
      <w:bCs/>
      <w:lang w:eastAsia="zh-CN"/>
    </w:rPr>
  </w:style>
  <w:style w:type="character" w:customStyle="1" w:styleId="Nagwek8Znak">
    <w:name w:val="Nagłówek 8 Znak"/>
    <w:basedOn w:val="Domylnaczcionkaakapitu"/>
    <w:link w:val="Nagwek8"/>
    <w:rsid w:val="003A2AE6"/>
    <w:rPr>
      <w:rFonts w:ascii="Calibri" w:eastAsia="Times New Roman" w:hAnsi="Calibri" w:cs="Calibri"/>
      <w:i/>
      <w:iCs/>
      <w:sz w:val="24"/>
      <w:szCs w:val="24"/>
      <w:lang w:eastAsia="zh-CN"/>
    </w:rPr>
  </w:style>
  <w:style w:type="character" w:styleId="Hipercze">
    <w:name w:val="Hyperlink"/>
    <w:rsid w:val="003A2AE6"/>
    <w:rPr>
      <w:color w:val="000080"/>
      <w:u w:val="single"/>
    </w:rPr>
  </w:style>
  <w:style w:type="paragraph" w:styleId="Tekstpodstawowy">
    <w:name w:val="Body Text"/>
    <w:basedOn w:val="Normalny"/>
    <w:link w:val="TekstpodstawowyZnak"/>
    <w:rsid w:val="003A2AE6"/>
    <w:pPr>
      <w:jc w:val="both"/>
    </w:pPr>
    <w:rPr>
      <w:rFonts w:ascii="Arial" w:hAnsi="Arial" w:cs="Arial"/>
      <w:bCs w:val="0"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A2AE6"/>
    <w:rPr>
      <w:rFonts w:ascii="Arial" w:eastAsia="Times New Roman" w:hAnsi="Arial" w:cs="Arial"/>
      <w:sz w:val="28"/>
      <w:szCs w:val="20"/>
      <w:lang w:eastAsia="zh-CN"/>
    </w:rPr>
  </w:style>
  <w:style w:type="character" w:styleId="UyteHipercze">
    <w:name w:val="FollowedHyperlink"/>
    <w:basedOn w:val="Domylnaczcionkaakapitu"/>
    <w:uiPriority w:val="99"/>
    <w:semiHidden/>
    <w:unhideWhenUsed/>
    <w:rsid w:val="00B11E13"/>
    <w:rPr>
      <w:color w:val="954F72" w:themeColor="followed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17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1773"/>
    <w:rPr>
      <w:rFonts w:ascii="Segoe UI" w:eastAsia="Times New Roman" w:hAnsi="Segoe UI" w:cs="Segoe UI"/>
      <w:bCs/>
      <w:sz w:val="18"/>
      <w:szCs w:val="18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72093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20939"/>
    <w:rPr>
      <w:rFonts w:ascii="Times New Roman" w:eastAsia="Times New Roman" w:hAnsi="Times New Roman" w:cs="Times New Roman"/>
      <w:bCs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72093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20939"/>
    <w:rPr>
      <w:rFonts w:ascii="Times New Roman" w:eastAsia="Times New Roman" w:hAnsi="Times New Roman" w:cs="Times New Roman"/>
      <w:bCs/>
      <w:sz w:val="24"/>
      <w:szCs w:val="24"/>
      <w:lang w:eastAsia="zh-CN"/>
    </w:rPr>
  </w:style>
  <w:style w:type="table" w:styleId="Tabela-Siatka">
    <w:name w:val="Table Grid"/>
    <w:basedOn w:val="Standardowy"/>
    <w:uiPriority w:val="39"/>
    <w:rsid w:val="000476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0266B"/>
    <w:pPr>
      <w:ind w:left="720"/>
      <w:contextualSpacing/>
    </w:pPr>
  </w:style>
  <w:style w:type="character" w:customStyle="1" w:styleId="h1">
    <w:name w:val="h1"/>
    <w:basedOn w:val="Domylnaczcionkaakapitu"/>
    <w:rsid w:val="00AD69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6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rQ1NaS0ZaR3BGR2FRZ0FnT2tIWTFrUE5UQWhVVlZMM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W9G2oTvtnp7qIqvu89aWSFYUwvXneOjcW6sLVqYO/Vo=</DigestValue>
      </Reference>
      <Reference URI="#INFO">
        <DigestMethod Algorithm="http://www.w3.org/2001/04/xmlenc#sha256"/>
        <DigestValue>RbBEBSs+bzOldB+bnryTmX2J9AAAVoh47ZqpuF5T07w=</DigestValue>
      </Reference>
    </SignedInfo>
    <SignatureValue>rahA/Tmn0bZJMJQrvXwddBicykUowusEuGCCcoedtLaKlkU5e3tgpTELI7LgmbHhtiXDv3e/5B0KCwCVhXNiQg==</SignatureValue>
    <Object Id="INFO">
      <ArrayOfString xmlns:xsd="http://www.w3.org/2001/XMLSchema" xmlns:xsi="http://www.w3.org/2001/XMLSchema-instance" xmlns="">
        <string>+CSZKFZGpFGaQgAgOkHY1kPNTAhUVVL3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A7748-9295-4D74-9A89-9EF07EBB2FF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601758ED-681C-4BBA-807D-4924CE590C5B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A80A3432-64B1-4A20-A233-C1E2B1C57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15</Pages>
  <Words>3386</Words>
  <Characters>20321</Characters>
  <Application>Microsoft Office Word</Application>
  <DocSecurity>0</DocSecurity>
  <Lines>169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23660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Bloch Joanna</dc:creator>
  <cp:keywords/>
  <dc:description/>
  <cp:lastModifiedBy>Jabłońska Paulina</cp:lastModifiedBy>
  <cp:revision>45</cp:revision>
  <cp:lastPrinted>2025-04-24T10:33:00Z</cp:lastPrinted>
  <dcterms:created xsi:type="dcterms:W3CDTF">2024-06-03T06:24:00Z</dcterms:created>
  <dcterms:modified xsi:type="dcterms:W3CDTF">2026-04-21T12:49:00Z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ba8733bc-e44e-4e72-9d5e-41b548e30ba5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[JAW]</vt:lpwstr>
  </property>
  <property fmtid="{D5CDD505-2E9C-101B-9397-08002B2CF9AE}" pid="5" name="bjClsUserRVM">
    <vt:lpwstr>[]</vt:lpwstr>
  </property>
  <property fmtid="{D5CDD505-2E9C-101B-9397-08002B2CF9AE}" pid="6" name="bjSaver">
    <vt:lpwstr>vcl+JuANvKGl1vB8xY9Q9NXc43YQuQvc</vt:lpwstr>
  </property>
  <property fmtid="{D5CDD505-2E9C-101B-9397-08002B2CF9AE}" pid="7" name="s5636:Creator type=author">
    <vt:lpwstr>Bloch Joanna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10.130.227.219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